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BA1B4" w14:textId="77777777" w:rsidR="00FD478F" w:rsidRPr="00F81DE6" w:rsidRDefault="00FD478F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0D075A46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1EE7C6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AE878C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92DFFF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A8272E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F3FF22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AB9CC3" w14:textId="77777777" w:rsidR="00F81DE6" w:rsidRPr="00F81DE6" w:rsidRDefault="00F81DE6">
      <w:pPr>
        <w:spacing w:before="95"/>
        <w:ind w:left="2780" w:right="-22"/>
        <w:jc w:val="center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z w:val="22"/>
          <w:szCs w:val="22"/>
        </w:rPr>
        <w:t>Ahmad Spooner</w:t>
      </w:r>
    </w:p>
    <w:p w14:paraId="6B2E2617" w14:textId="0481627A" w:rsidR="00FD478F" w:rsidRPr="00F81DE6" w:rsidRDefault="00F81DE6">
      <w:pPr>
        <w:spacing w:before="95"/>
        <w:ind w:left="2780" w:right="-22"/>
        <w:jc w:val="center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5"/>
          <w:w w:val="83"/>
          <w:sz w:val="22"/>
          <w:szCs w:val="22"/>
        </w:rPr>
        <w:t>1</w:t>
      </w:r>
      <w:r w:rsidRPr="00F81DE6">
        <w:rPr>
          <w:rFonts w:asciiTheme="minorHAnsi" w:hAnsiTheme="minorHAnsi" w:cstheme="minorHAnsi"/>
          <w:spacing w:val="6"/>
          <w:w w:val="83"/>
          <w:sz w:val="22"/>
          <w:szCs w:val="22"/>
        </w:rPr>
        <w:t>2</w:t>
      </w:r>
      <w:r w:rsidRPr="00F81DE6">
        <w:rPr>
          <w:rFonts w:asciiTheme="minorHAnsi" w:hAnsiTheme="minorHAnsi" w:cstheme="minorHAnsi"/>
          <w:w w:val="83"/>
          <w:sz w:val="22"/>
          <w:szCs w:val="22"/>
        </w:rPr>
        <w:t>3</w:t>
      </w:r>
      <w:r w:rsidRPr="00F81DE6">
        <w:rPr>
          <w:rFonts w:asciiTheme="minorHAnsi" w:hAnsiTheme="minorHAnsi" w:cstheme="minorHAnsi"/>
          <w:spacing w:val="-8"/>
          <w:w w:val="83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1"/>
          <w:w w:val="83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2"/>
          <w:w w:val="83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2"/>
          <w:w w:val="83"/>
          <w:sz w:val="22"/>
          <w:szCs w:val="22"/>
        </w:rPr>
        <w:t>i</w:t>
      </w:r>
      <w:r w:rsidRPr="00F81DE6">
        <w:rPr>
          <w:rFonts w:asciiTheme="minorHAnsi" w:hAnsiTheme="minorHAnsi" w:cstheme="minorHAnsi"/>
          <w:w w:val="83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15"/>
          <w:w w:val="83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F81DE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F81DE6">
        <w:rPr>
          <w:rFonts w:asciiTheme="minorHAnsi" w:hAnsiTheme="minorHAnsi" w:cstheme="minorHAnsi"/>
          <w:w w:val="80"/>
          <w:sz w:val="22"/>
          <w:szCs w:val="22"/>
        </w:rPr>
        <w:t>,</w:t>
      </w:r>
      <w:r w:rsidRPr="00F81DE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4"/>
          <w:w w:val="86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,</w:t>
      </w:r>
      <w:r w:rsidRPr="00F81DE6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5"/>
          <w:w w:val="71"/>
          <w:sz w:val="22"/>
          <w:szCs w:val="22"/>
        </w:rPr>
        <w:t>C</w:t>
      </w:r>
      <w:r w:rsidRPr="00F81DE6">
        <w:rPr>
          <w:rFonts w:asciiTheme="minorHAnsi" w:hAnsiTheme="minorHAnsi" w:cstheme="minorHAnsi"/>
          <w:w w:val="71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71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6"/>
          <w:w w:val="82"/>
          <w:sz w:val="22"/>
          <w:szCs w:val="22"/>
        </w:rPr>
        <w:t>941</w:t>
      </w:r>
      <w:r w:rsidRPr="00F81DE6">
        <w:rPr>
          <w:rFonts w:asciiTheme="minorHAnsi" w:hAnsiTheme="minorHAnsi" w:cstheme="minorHAnsi"/>
          <w:spacing w:val="7"/>
          <w:w w:val="82"/>
          <w:sz w:val="22"/>
          <w:szCs w:val="22"/>
        </w:rPr>
        <w:t>2</w:t>
      </w:r>
      <w:r w:rsidRPr="00F81DE6">
        <w:rPr>
          <w:rFonts w:asciiTheme="minorHAnsi" w:hAnsiTheme="minorHAnsi" w:cstheme="minorHAnsi"/>
          <w:w w:val="82"/>
          <w:sz w:val="22"/>
          <w:szCs w:val="22"/>
        </w:rPr>
        <w:t>2</w:t>
      </w:r>
    </w:p>
    <w:p w14:paraId="64782DC0" w14:textId="2FB9A127" w:rsidR="00FD478F" w:rsidRPr="00F81DE6" w:rsidRDefault="00F81DE6">
      <w:pPr>
        <w:spacing w:before="12" w:line="253" w:lineRule="auto"/>
        <w:ind w:left="2798" w:right="-16"/>
        <w:jc w:val="center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w w:val="83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1"/>
          <w:w w:val="83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83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3"/>
          <w:sz w:val="22"/>
          <w:szCs w:val="22"/>
        </w:rPr>
        <w:t>:</w:t>
      </w:r>
      <w:r w:rsidRPr="00F81DE6">
        <w:rPr>
          <w:rFonts w:asciiTheme="minorHAnsi" w:hAnsiTheme="minorHAnsi" w:cstheme="minorHAnsi"/>
          <w:spacing w:val="5"/>
          <w:w w:val="83"/>
          <w:sz w:val="22"/>
          <w:szCs w:val="22"/>
        </w:rPr>
        <w:t xml:space="preserve"> 000</w:t>
      </w:r>
      <w:r w:rsidRPr="00F81DE6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F81DE6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F81DE6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F81DE6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F81DE6">
        <w:rPr>
          <w:rFonts w:asciiTheme="minorHAnsi" w:hAnsiTheme="minorHAnsi" w:cstheme="minorHAnsi"/>
          <w:w w:val="83"/>
          <w:sz w:val="22"/>
          <w:szCs w:val="22"/>
        </w:rPr>
        <w:t>0</w:t>
      </w:r>
      <w:r w:rsidRPr="00F81DE6">
        <w:rPr>
          <w:rFonts w:asciiTheme="minorHAnsi" w:hAnsiTheme="minorHAnsi" w:cstheme="minorHAnsi"/>
          <w:spacing w:val="11"/>
          <w:w w:val="83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z w:val="22"/>
          <w:szCs w:val="22"/>
        </w:rPr>
        <w:t>|</w:t>
      </w:r>
      <w:r w:rsidRPr="00F81DE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6"/>
          <w:w w:val="8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-3"/>
          <w:w w:val="8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2"/>
          <w:w w:val="80"/>
          <w:sz w:val="22"/>
          <w:szCs w:val="22"/>
        </w:rPr>
        <w:t>ll</w:t>
      </w:r>
      <w:r w:rsidRPr="00F81DE6">
        <w:rPr>
          <w:rFonts w:asciiTheme="minorHAnsi" w:hAnsiTheme="minorHAnsi" w:cstheme="minorHAnsi"/>
          <w:w w:val="80"/>
          <w:sz w:val="22"/>
          <w:szCs w:val="22"/>
        </w:rPr>
        <w:t>:</w:t>
      </w:r>
      <w:r w:rsidRPr="00F81DE6">
        <w:rPr>
          <w:rFonts w:asciiTheme="minorHAnsi" w:hAnsiTheme="minorHAnsi" w:cstheme="minorHAnsi"/>
          <w:spacing w:val="-2"/>
          <w:w w:val="8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F81DE6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F81DE6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F81DE6">
        <w:rPr>
          <w:rFonts w:asciiTheme="minorHAnsi" w:hAnsiTheme="minorHAnsi" w:cstheme="minorHAnsi"/>
          <w:w w:val="82"/>
          <w:sz w:val="22"/>
          <w:szCs w:val="22"/>
        </w:rPr>
        <w:t xml:space="preserve">0 </w:t>
      </w:r>
      <w:hyperlink r:id="rId5" w:history="1">
        <w:r w:rsidRPr="00F81DE6">
          <w:rPr>
            <w:rStyle w:val="Hyperlink"/>
            <w:rFonts w:asciiTheme="minorHAnsi" w:hAnsiTheme="minorHAnsi" w:cstheme="minorHAnsi"/>
            <w:color w:val="auto"/>
            <w:spacing w:val="-4"/>
            <w:w w:val="91"/>
            <w:sz w:val="22"/>
            <w:szCs w:val="22"/>
          </w:rPr>
          <w:t>ahmad@gmail.com</w:t>
        </w:r>
      </w:hyperlink>
    </w:p>
    <w:p w14:paraId="71800014" w14:textId="40AC7A4D" w:rsidR="00FD478F" w:rsidRPr="00F81DE6" w:rsidRDefault="00F81DE6">
      <w:pPr>
        <w:spacing w:before="97"/>
        <w:rPr>
          <w:rFonts w:asciiTheme="minorHAnsi" w:eastAsia="Tahoma" w:hAnsiTheme="minorHAnsi" w:cstheme="minorHAnsi"/>
          <w:sz w:val="22"/>
          <w:szCs w:val="22"/>
        </w:rPr>
        <w:sectPr w:rsidR="00FD478F" w:rsidRPr="00F81DE6">
          <w:type w:val="continuous"/>
          <w:pgSz w:w="11900" w:h="16840"/>
          <w:pgMar w:top="1320" w:right="1680" w:bottom="280" w:left="1680" w:header="720" w:footer="720" w:gutter="0"/>
          <w:cols w:num="2" w:space="720" w:equalWidth="0">
            <w:col w:w="5526" w:space="916"/>
            <w:col w:w="2098"/>
          </w:cols>
        </w:sectPr>
      </w:pPr>
      <w:r w:rsidRPr="00F81DE6">
        <w:rPr>
          <w:rFonts w:asciiTheme="minorHAnsi" w:hAnsiTheme="minorHAnsi" w:cstheme="minorHAnsi"/>
          <w:sz w:val="22"/>
          <w:szCs w:val="22"/>
        </w:rPr>
        <w:br w:type="column"/>
      </w:r>
      <w:r w:rsidRPr="00F81DE6">
        <w:rPr>
          <w:rFonts w:asciiTheme="minorHAnsi" w:eastAsia="Tahoma" w:hAnsiTheme="minorHAnsi" w:cstheme="minorHAnsi"/>
          <w:sz w:val="22"/>
          <w:szCs w:val="22"/>
        </w:rPr>
        <w:t xml:space="preserve"> </w:t>
      </w:r>
    </w:p>
    <w:p w14:paraId="568FFD98" w14:textId="77777777" w:rsidR="00FD478F" w:rsidRPr="00F81DE6" w:rsidRDefault="00FD478F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6D0093A5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2D2291" w14:textId="77777777" w:rsidR="00FD478F" w:rsidRPr="00F81DE6" w:rsidRDefault="00F81DE6">
      <w:pPr>
        <w:spacing w:before="10"/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F81DE6">
        <w:rPr>
          <w:rFonts w:asciiTheme="minorHAnsi" w:eastAsia="Tahoma" w:hAnsiTheme="minorHAnsi" w:cstheme="minorHAnsi"/>
          <w:b/>
          <w:bCs/>
          <w:spacing w:val="-4"/>
          <w:w w:val="96"/>
          <w:sz w:val="22"/>
          <w:szCs w:val="22"/>
        </w:rPr>
        <w:t>P</w:t>
      </w:r>
      <w:r w:rsidRPr="00F81DE6">
        <w:rPr>
          <w:rFonts w:asciiTheme="minorHAnsi" w:eastAsia="Tahoma" w:hAnsiTheme="minorHAnsi" w:cstheme="minorHAnsi"/>
          <w:b/>
          <w:bCs/>
          <w:spacing w:val="-6"/>
          <w:w w:val="96"/>
          <w:sz w:val="22"/>
          <w:szCs w:val="22"/>
        </w:rPr>
        <w:t>r</w:t>
      </w:r>
      <w:r w:rsidRPr="00F81DE6">
        <w:rPr>
          <w:rFonts w:asciiTheme="minorHAnsi" w:eastAsia="Tahoma" w:hAnsiTheme="minorHAnsi" w:cstheme="minorHAnsi"/>
          <w:b/>
          <w:bCs/>
          <w:spacing w:val="4"/>
          <w:w w:val="96"/>
          <w:sz w:val="22"/>
          <w:szCs w:val="22"/>
        </w:rPr>
        <w:t>o</w:t>
      </w:r>
      <w:r w:rsidRPr="00F81DE6">
        <w:rPr>
          <w:rFonts w:asciiTheme="minorHAnsi" w:eastAsia="Tahoma" w:hAnsiTheme="minorHAnsi" w:cstheme="minorHAnsi"/>
          <w:b/>
          <w:bCs/>
          <w:spacing w:val="5"/>
          <w:w w:val="96"/>
          <w:sz w:val="22"/>
          <w:szCs w:val="22"/>
        </w:rPr>
        <w:t>f</w:t>
      </w:r>
      <w:r w:rsidRPr="00F81DE6">
        <w:rPr>
          <w:rFonts w:asciiTheme="minorHAnsi" w:eastAsia="Tahoma" w:hAnsiTheme="minorHAnsi" w:cstheme="minorHAnsi"/>
          <w:b/>
          <w:bCs/>
          <w:spacing w:val="-3"/>
          <w:w w:val="96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b/>
          <w:bCs/>
          <w:spacing w:val="1"/>
          <w:w w:val="96"/>
          <w:sz w:val="22"/>
          <w:szCs w:val="22"/>
        </w:rPr>
        <w:t>ss</w:t>
      </w:r>
      <w:r w:rsidRPr="00F81DE6">
        <w:rPr>
          <w:rFonts w:asciiTheme="minorHAnsi" w:eastAsia="Tahoma" w:hAnsiTheme="minorHAnsi" w:cstheme="minorHAnsi"/>
          <w:b/>
          <w:bCs/>
          <w:spacing w:val="-2"/>
          <w:w w:val="96"/>
          <w:sz w:val="22"/>
          <w:szCs w:val="22"/>
        </w:rPr>
        <w:t>i</w:t>
      </w:r>
      <w:r w:rsidRPr="00F81DE6">
        <w:rPr>
          <w:rFonts w:asciiTheme="minorHAnsi" w:eastAsia="Tahoma" w:hAnsiTheme="minorHAnsi" w:cstheme="minorHAnsi"/>
          <w:b/>
          <w:bCs/>
          <w:spacing w:val="4"/>
          <w:w w:val="96"/>
          <w:sz w:val="22"/>
          <w:szCs w:val="22"/>
        </w:rPr>
        <w:t>o</w:t>
      </w:r>
      <w:r w:rsidRPr="00F81DE6">
        <w:rPr>
          <w:rFonts w:asciiTheme="minorHAnsi" w:eastAsia="Tahoma" w:hAnsiTheme="minorHAnsi" w:cstheme="minorHAnsi"/>
          <w:b/>
          <w:bCs/>
          <w:spacing w:val="-1"/>
          <w:w w:val="96"/>
          <w:sz w:val="22"/>
          <w:szCs w:val="22"/>
        </w:rPr>
        <w:t>n</w:t>
      </w:r>
      <w:r w:rsidRPr="00F81DE6">
        <w:rPr>
          <w:rFonts w:asciiTheme="minorHAnsi" w:eastAsia="Tahoma" w:hAnsiTheme="minorHAnsi" w:cstheme="minorHAnsi"/>
          <w:b/>
          <w:bCs/>
          <w:spacing w:val="-4"/>
          <w:w w:val="96"/>
          <w:sz w:val="22"/>
          <w:szCs w:val="22"/>
        </w:rPr>
        <w:t>a</w:t>
      </w:r>
      <w:r w:rsidRPr="00F81DE6">
        <w:rPr>
          <w:rFonts w:asciiTheme="minorHAnsi" w:eastAsia="Tahoma" w:hAnsiTheme="minorHAnsi" w:cstheme="minorHAnsi"/>
          <w:b/>
          <w:bCs/>
          <w:w w:val="96"/>
          <w:sz w:val="22"/>
          <w:szCs w:val="22"/>
        </w:rPr>
        <w:t>l</w:t>
      </w:r>
      <w:r w:rsidRPr="00F81DE6">
        <w:rPr>
          <w:rFonts w:asciiTheme="minorHAnsi" w:eastAsia="Tahoma" w:hAnsiTheme="minorHAnsi" w:cstheme="minorHAnsi"/>
          <w:b/>
          <w:bCs/>
          <w:spacing w:val="-10"/>
          <w:w w:val="96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b/>
          <w:bCs/>
          <w:spacing w:val="1"/>
          <w:sz w:val="22"/>
          <w:szCs w:val="22"/>
        </w:rPr>
        <w:t>S</w:t>
      </w:r>
      <w:r w:rsidRPr="00F81DE6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u</w:t>
      </w:r>
      <w:r w:rsidRPr="00F81DE6">
        <w:rPr>
          <w:rFonts w:asciiTheme="minorHAnsi" w:eastAsia="Tahoma" w:hAnsiTheme="minorHAnsi" w:cstheme="minorHAnsi"/>
          <w:b/>
          <w:bCs/>
          <w:spacing w:val="-5"/>
          <w:sz w:val="22"/>
          <w:szCs w:val="22"/>
        </w:rPr>
        <w:t>mm</w:t>
      </w:r>
      <w:r w:rsidRPr="00F81DE6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F81DE6">
        <w:rPr>
          <w:rFonts w:asciiTheme="minorHAnsi" w:eastAsia="Tahoma" w:hAnsiTheme="minorHAnsi" w:cstheme="minorHAnsi"/>
          <w:b/>
          <w:bCs/>
          <w:spacing w:val="-6"/>
          <w:sz w:val="22"/>
          <w:szCs w:val="22"/>
        </w:rPr>
        <w:t>r</w:t>
      </w:r>
      <w:r w:rsidRPr="00F81DE6">
        <w:rPr>
          <w:rFonts w:asciiTheme="minorHAnsi" w:eastAsia="Tahoma" w:hAnsiTheme="minorHAnsi" w:cstheme="minorHAnsi"/>
          <w:b/>
          <w:bCs/>
          <w:sz w:val="22"/>
          <w:szCs w:val="22"/>
        </w:rPr>
        <w:t>y</w:t>
      </w:r>
    </w:p>
    <w:p w14:paraId="4093F7CE" w14:textId="77777777" w:rsidR="00FD478F" w:rsidRPr="00F81DE6" w:rsidRDefault="00F81DE6">
      <w:pPr>
        <w:spacing w:before="35" w:line="253" w:lineRule="auto"/>
        <w:ind w:left="142" w:right="774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10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1"/>
          <w:w w:val="88"/>
          <w:sz w:val="22"/>
          <w:szCs w:val="22"/>
        </w:rPr>
        <w:t>q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ua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li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2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S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4"/>
          <w:w w:val="73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F81DE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F81DE6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pass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il</w:t>
      </w:r>
      <w:r w:rsidRPr="00F81DE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oo</w:t>
      </w:r>
      <w:r w:rsidRPr="00F81DE6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-10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1DE6">
        <w:rPr>
          <w:rFonts w:asciiTheme="minorHAnsi" w:hAnsiTheme="minorHAnsi" w:cstheme="minorHAnsi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7"/>
          <w:sz w:val="22"/>
          <w:szCs w:val="22"/>
        </w:rPr>
        <w:t>us</w:t>
      </w:r>
      <w:r w:rsidRPr="00F81DE6">
        <w:rPr>
          <w:rFonts w:asciiTheme="minorHAnsi" w:hAnsiTheme="minorHAnsi" w:cstheme="minorHAnsi"/>
          <w:w w:val="87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1"/>
          <w:w w:val="87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87"/>
          <w:sz w:val="22"/>
          <w:szCs w:val="22"/>
        </w:rPr>
        <w:t>my</w:t>
      </w:r>
      <w:r w:rsidRPr="00F81DE6">
        <w:rPr>
          <w:rFonts w:asciiTheme="minorHAnsi" w:hAnsiTheme="minorHAnsi" w:cstheme="minorHAnsi"/>
          <w:spacing w:val="1"/>
          <w:w w:val="87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2"/>
          <w:w w:val="87"/>
          <w:sz w:val="22"/>
          <w:szCs w:val="22"/>
        </w:rPr>
        <w:t>k</w:t>
      </w:r>
      <w:r w:rsidRPr="00F81DE6">
        <w:rPr>
          <w:rFonts w:asciiTheme="minorHAnsi" w:hAnsiTheme="minorHAnsi" w:cstheme="minorHAnsi"/>
          <w:spacing w:val="3"/>
          <w:w w:val="87"/>
          <w:sz w:val="22"/>
          <w:szCs w:val="22"/>
        </w:rPr>
        <w:t>ill</w:t>
      </w:r>
      <w:r w:rsidRPr="00F81DE6">
        <w:rPr>
          <w:rFonts w:asciiTheme="minorHAnsi" w:hAnsiTheme="minorHAnsi" w:cstheme="minorHAnsi"/>
          <w:w w:val="87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9"/>
          <w:w w:val="87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7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87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10"/>
          <w:w w:val="87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F81DE6">
        <w:rPr>
          <w:rFonts w:asciiTheme="minorHAnsi" w:hAnsiTheme="minorHAnsi" w:cstheme="minorHAnsi"/>
          <w:sz w:val="22"/>
          <w:szCs w:val="22"/>
        </w:rPr>
        <w:t xml:space="preserve">e </w:t>
      </w:r>
      <w:r w:rsidRPr="00F81DE6">
        <w:rPr>
          <w:rFonts w:asciiTheme="minorHAnsi" w:hAnsiTheme="minorHAnsi" w:cstheme="minorHAnsi"/>
          <w:w w:val="95"/>
          <w:sz w:val="22"/>
          <w:szCs w:val="22"/>
        </w:rPr>
        <w:t>b</w:t>
      </w:r>
      <w:r w:rsidRPr="00F81DE6">
        <w:rPr>
          <w:rFonts w:asciiTheme="minorHAnsi" w:hAnsiTheme="minorHAnsi" w:cstheme="minorHAnsi"/>
          <w:spacing w:val="-4"/>
          <w:w w:val="95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3"/>
          <w:w w:val="95"/>
          <w:sz w:val="22"/>
          <w:szCs w:val="22"/>
        </w:rPr>
        <w:t>tt</w:t>
      </w:r>
      <w:r w:rsidRPr="00F81DE6">
        <w:rPr>
          <w:rFonts w:asciiTheme="minorHAnsi" w:hAnsiTheme="minorHAnsi" w:cstheme="minorHAnsi"/>
          <w:spacing w:val="-4"/>
          <w:w w:val="95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6"/>
          <w:w w:val="95"/>
          <w:sz w:val="22"/>
          <w:szCs w:val="22"/>
        </w:rPr>
        <w:t>r</w:t>
      </w:r>
      <w:r w:rsidRPr="00F81DE6">
        <w:rPr>
          <w:rFonts w:asciiTheme="minorHAnsi" w:hAnsiTheme="minorHAnsi" w:cstheme="minorHAnsi"/>
          <w:w w:val="95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4"/>
          <w:w w:val="95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5"/>
          <w:w w:val="95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5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1"/>
          <w:w w:val="95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87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-10"/>
          <w:w w:val="87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87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-6"/>
          <w:w w:val="87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F81DE6">
        <w:rPr>
          <w:rFonts w:asciiTheme="minorHAnsi" w:hAnsiTheme="minorHAnsi" w:cstheme="minorHAnsi"/>
          <w:w w:val="87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4"/>
          <w:w w:val="87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1"/>
          <w:w w:val="87"/>
          <w:sz w:val="22"/>
          <w:szCs w:val="22"/>
        </w:rPr>
        <w:t>oo</w:t>
      </w:r>
      <w:r w:rsidRPr="00F81DE6">
        <w:rPr>
          <w:rFonts w:asciiTheme="minorHAnsi" w:hAnsiTheme="minorHAnsi" w:cstheme="minorHAnsi"/>
          <w:w w:val="87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8"/>
          <w:w w:val="87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81DE6">
        <w:rPr>
          <w:rFonts w:asciiTheme="minorHAnsi" w:hAnsiTheme="minorHAnsi" w:cstheme="minorHAnsi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4"/>
          <w:sz w:val="22"/>
          <w:szCs w:val="22"/>
        </w:rPr>
        <w:t>ee</w:t>
      </w:r>
      <w:r w:rsidRPr="00F81DE6">
        <w:rPr>
          <w:rFonts w:asciiTheme="minorHAnsi" w:hAnsiTheme="minorHAnsi" w:cstheme="minorHAnsi"/>
          <w:sz w:val="22"/>
          <w:szCs w:val="22"/>
        </w:rPr>
        <w:t>d</w:t>
      </w:r>
    </w:p>
    <w:p w14:paraId="07967F98" w14:textId="77777777" w:rsidR="00FD478F" w:rsidRPr="00F81DE6" w:rsidRDefault="00FD478F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33A990F5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2ADD53" w14:textId="77777777" w:rsidR="00FD478F" w:rsidRPr="00F81DE6" w:rsidRDefault="00F81DE6">
      <w:pPr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F81DE6">
        <w:rPr>
          <w:rFonts w:asciiTheme="minorHAnsi" w:eastAsia="Tahoma" w:hAnsiTheme="minorHAnsi" w:cstheme="minorHAnsi"/>
          <w:b/>
          <w:bCs/>
          <w:spacing w:val="-6"/>
          <w:w w:val="93"/>
          <w:sz w:val="22"/>
          <w:szCs w:val="22"/>
        </w:rPr>
        <w:t>C</w:t>
      </w:r>
      <w:r w:rsidRPr="00F81DE6">
        <w:rPr>
          <w:rFonts w:asciiTheme="minorHAnsi" w:eastAsia="Tahoma" w:hAnsiTheme="minorHAnsi" w:cstheme="minorHAnsi"/>
          <w:b/>
          <w:bCs/>
          <w:spacing w:val="4"/>
          <w:w w:val="93"/>
          <w:sz w:val="22"/>
          <w:szCs w:val="22"/>
        </w:rPr>
        <w:t>o</w:t>
      </w:r>
      <w:r w:rsidRPr="00F81DE6">
        <w:rPr>
          <w:rFonts w:asciiTheme="minorHAnsi" w:eastAsia="Tahoma" w:hAnsiTheme="minorHAnsi" w:cstheme="minorHAnsi"/>
          <w:b/>
          <w:bCs/>
          <w:spacing w:val="-6"/>
          <w:w w:val="93"/>
          <w:sz w:val="22"/>
          <w:szCs w:val="22"/>
        </w:rPr>
        <w:t>r</w:t>
      </w:r>
      <w:r w:rsidRPr="00F81DE6">
        <w:rPr>
          <w:rFonts w:asciiTheme="minorHAnsi" w:eastAsia="Tahoma" w:hAnsiTheme="minorHAnsi" w:cstheme="minorHAnsi"/>
          <w:b/>
          <w:bCs/>
          <w:w w:val="93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b/>
          <w:bCs/>
          <w:spacing w:val="-10"/>
          <w:w w:val="93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Q</w:t>
      </w:r>
      <w:r w:rsidRPr="00F81DE6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u</w:t>
      </w:r>
      <w:r w:rsidRPr="00F81DE6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F81DE6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li</w:t>
      </w:r>
      <w:r w:rsidRPr="00F81DE6">
        <w:rPr>
          <w:rFonts w:asciiTheme="minorHAnsi" w:eastAsia="Tahoma" w:hAnsiTheme="minorHAnsi" w:cstheme="minorHAnsi"/>
          <w:b/>
          <w:bCs/>
          <w:spacing w:val="5"/>
          <w:sz w:val="22"/>
          <w:szCs w:val="22"/>
        </w:rPr>
        <w:t>f</w:t>
      </w:r>
      <w:r w:rsidRPr="00F81DE6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i</w:t>
      </w:r>
      <w:r w:rsidRPr="00F81DE6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c</w:t>
      </w:r>
      <w:r w:rsidRPr="00F81DE6">
        <w:rPr>
          <w:rFonts w:asciiTheme="minorHAnsi" w:eastAsia="Tahoma" w:hAnsiTheme="minorHAnsi" w:cstheme="minorHAnsi"/>
          <w:b/>
          <w:bCs/>
          <w:spacing w:val="-4"/>
          <w:sz w:val="22"/>
          <w:szCs w:val="22"/>
        </w:rPr>
        <w:t>a</w:t>
      </w:r>
      <w:r w:rsidRPr="00F81DE6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ti</w:t>
      </w:r>
      <w:r w:rsidRPr="00F81DE6">
        <w:rPr>
          <w:rFonts w:asciiTheme="minorHAnsi" w:eastAsia="Tahoma" w:hAnsiTheme="minorHAnsi" w:cstheme="minorHAnsi"/>
          <w:b/>
          <w:bCs/>
          <w:spacing w:val="4"/>
          <w:sz w:val="22"/>
          <w:szCs w:val="22"/>
        </w:rPr>
        <w:t>o</w:t>
      </w:r>
      <w:r w:rsidRPr="00F81DE6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n</w:t>
      </w:r>
      <w:r w:rsidRPr="00F81DE6">
        <w:rPr>
          <w:rFonts w:asciiTheme="minorHAnsi" w:eastAsia="Tahoma" w:hAnsiTheme="minorHAnsi" w:cstheme="minorHAnsi"/>
          <w:b/>
          <w:bCs/>
          <w:sz w:val="22"/>
          <w:szCs w:val="22"/>
        </w:rPr>
        <w:t>s</w:t>
      </w:r>
    </w:p>
    <w:p w14:paraId="06797639" w14:textId="77777777" w:rsidR="00FD478F" w:rsidRPr="00F81DE6" w:rsidRDefault="00F81DE6">
      <w:pPr>
        <w:spacing w:before="35"/>
        <w:ind w:left="314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y</w:t>
      </w:r>
      <w:r w:rsidRPr="00F81DE6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pa</w:t>
      </w:r>
      <w:r w:rsidRPr="00F81DE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vi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it</w:t>
      </w:r>
      <w:r w:rsidRPr="00F81DE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81DE6">
        <w:rPr>
          <w:rFonts w:asciiTheme="minorHAnsi" w:hAnsiTheme="minorHAnsi" w:cstheme="minorHAnsi"/>
          <w:sz w:val="22"/>
          <w:szCs w:val="22"/>
        </w:rPr>
        <w:t>s</w:t>
      </w:r>
    </w:p>
    <w:p w14:paraId="7CB91D9A" w14:textId="77777777" w:rsidR="00FD478F" w:rsidRPr="00F81DE6" w:rsidRDefault="00F81DE6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w w:val="70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mm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9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2"/>
          <w:w w:val="87"/>
          <w:sz w:val="22"/>
          <w:szCs w:val="22"/>
        </w:rPr>
        <w:t>k</w:t>
      </w:r>
      <w:r w:rsidRPr="00F81DE6">
        <w:rPr>
          <w:rFonts w:asciiTheme="minorHAnsi" w:hAnsiTheme="minorHAnsi" w:cstheme="minorHAnsi"/>
          <w:spacing w:val="3"/>
          <w:w w:val="87"/>
          <w:sz w:val="22"/>
          <w:szCs w:val="22"/>
        </w:rPr>
        <w:t>ill</w:t>
      </w:r>
      <w:r w:rsidRPr="00F81DE6">
        <w:rPr>
          <w:rFonts w:asciiTheme="minorHAnsi" w:hAnsiTheme="minorHAnsi" w:cstheme="minorHAnsi"/>
          <w:w w:val="87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9"/>
          <w:w w:val="87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3"/>
          <w:w w:val="87"/>
          <w:sz w:val="22"/>
          <w:szCs w:val="22"/>
        </w:rPr>
        <w:t>ee</w:t>
      </w:r>
      <w:r w:rsidRPr="00F81DE6">
        <w:rPr>
          <w:rFonts w:asciiTheme="minorHAnsi" w:hAnsiTheme="minorHAnsi" w:cstheme="minorHAnsi"/>
          <w:spacing w:val="-2"/>
          <w:w w:val="87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7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18"/>
          <w:w w:val="87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1DE6">
        <w:rPr>
          <w:rFonts w:asciiTheme="minorHAnsi" w:hAnsiTheme="minorHAnsi" w:cstheme="minorHAnsi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F81DE6">
        <w:rPr>
          <w:rFonts w:asciiTheme="minorHAnsi" w:hAnsiTheme="minorHAnsi" w:cstheme="minorHAnsi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-8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1"/>
          <w:w w:val="89"/>
          <w:sz w:val="22"/>
          <w:szCs w:val="22"/>
        </w:rPr>
        <w:t>oo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-3"/>
          <w:w w:val="82"/>
          <w:sz w:val="22"/>
          <w:szCs w:val="22"/>
        </w:rPr>
        <w:t>ff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F81DE6">
        <w:rPr>
          <w:rFonts w:asciiTheme="minorHAnsi" w:hAnsiTheme="minorHAnsi" w:cstheme="minorHAnsi"/>
          <w:w w:val="91"/>
          <w:sz w:val="22"/>
          <w:szCs w:val="22"/>
        </w:rPr>
        <w:t>e</w:t>
      </w:r>
    </w:p>
    <w:p w14:paraId="64B1A649" w14:textId="77777777" w:rsidR="00FD478F" w:rsidRPr="00F81DE6" w:rsidRDefault="00F81DE6">
      <w:pPr>
        <w:spacing w:before="12" w:line="253" w:lineRule="auto"/>
        <w:ind w:left="314" w:right="1870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x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F81DE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92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92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3"/>
          <w:w w:val="92"/>
          <w:sz w:val="22"/>
          <w:szCs w:val="22"/>
        </w:rPr>
        <w:t>pu</w:t>
      </w:r>
      <w:r w:rsidRPr="00F81DE6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2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3"/>
          <w:w w:val="92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2"/>
          <w:w w:val="86"/>
          <w:sz w:val="22"/>
          <w:szCs w:val="22"/>
        </w:rPr>
        <w:t>k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ill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4"/>
          <w:w w:val="86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4"/>
          <w:w w:val="92"/>
          <w:sz w:val="22"/>
          <w:szCs w:val="22"/>
        </w:rPr>
        <w:t>w</w:t>
      </w:r>
      <w:r w:rsidRPr="00F81DE6">
        <w:rPr>
          <w:rFonts w:asciiTheme="minorHAnsi" w:hAnsiTheme="minorHAnsi" w:cstheme="minorHAnsi"/>
          <w:spacing w:val="3"/>
          <w:w w:val="92"/>
          <w:sz w:val="22"/>
          <w:szCs w:val="22"/>
        </w:rPr>
        <w:t>it</w:t>
      </w:r>
      <w:r w:rsidRPr="00F81DE6">
        <w:rPr>
          <w:rFonts w:asciiTheme="minorHAnsi" w:hAnsiTheme="minorHAnsi" w:cstheme="minorHAnsi"/>
          <w:w w:val="92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-1"/>
          <w:w w:val="92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5"/>
          <w:w w:val="92"/>
          <w:sz w:val="22"/>
          <w:szCs w:val="22"/>
        </w:rPr>
        <w:t>h</w:t>
      </w:r>
      <w:r w:rsidRPr="00F81DE6">
        <w:rPr>
          <w:rFonts w:asciiTheme="minorHAnsi" w:hAnsiTheme="minorHAnsi" w:cstheme="minorHAnsi"/>
          <w:w w:val="92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2"/>
          <w:w w:val="92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92"/>
          <w:sz w:val="22"/>
          <w:szCs w:val="22"/>
        </w:rPr>
        <w:t>b</w:t>
      </w:r>
      <w:r w:rsidRPr="00F81DE6">
        <w:rPr>
          <w:rFonts w:asciiTheme="minorHAnsi" w:hAnsiTheme="minorHAnsi" w:cstheme="minorHAnsi"/>
          <w:spacing w:val="3"/>
          <w:w w:val="92"/>
          <w:sz w:val="22"/>
          <w:szCs w:val="22"/>
        </w:rPr>
        <w:t>ilit</w:t>
      </w:r>
      <w:r w:rsidRPr="00F81DE6">
        <w:rPr>
          <w:rFonts w:asciiTheme="minorHAnsi" w:hAnsiTheme="minorHAnsi" w:cstheme="minorHAnsi"/>
          <w:w w:val="92"/>
          <w:sz w:val="22"/>
          <w:szCs w:val="22"/>
        </w:rPr>
        <w:t>y</w:t>
      </w:r>
      <w:r w:rsidRPr="00F81DE6">
        <w:rPr>
          <w:rFonts w:asciiTheme="minorHAnsi" w:hAnsiTheme="minorHAnsi" w:cstheme="minorHAnsi"/>
          <w:spacing w:val="-14"/>
          <w:w w:val="92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1DE6">
        <w:rPr>
          <w:rFonts w:asciiTheme="minorHAnsi" w:hAnsiTheme="minorHAnsi" w:cstheme="minorHAnsi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F81DE6">
        <w:rPr>
          <w:rFonts w:asciiTheme="minorHAnsi" w:hAnsiTheme="minorHAnsi" w:cstheme="minorHAnsi"/>
          <w:w w:val="91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F81DE6">
        <w:rPr>
          <w:rFonts w:asciiTheme="minorHAnsi" w:hAnsiTheme="minorHAnsi" w:cstheme="minorHAnsi"/>
          <w:w w:val="91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F81DE6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1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1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4"/>
          <w:w w:val="91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1"/>
          <w:sz w:val="22"/>
          <w:szCs w:val="22"/>
        </w:rPr>
        <w:t>w</w:t>
      </w:r>
      <w:r w:rsidRPr="00F81DE6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1"/>
          <w:sz w:val="22"/>
          <w:szCs w:val="22"/>
        </w:rPr>
        <w:t>p</w:t>
      </w:r>
      <w:r w:rsidRPr="00F81DE6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91"/>
          <w:sz w:val="22"/>
          <w:szCs w:val="22"/>
        </w:rPr>
        <w:t>ms</w:t>
      </w:r>
      <w:r w:rsidRPr="00F81DE6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F81DE6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1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4"/>
          <w:sz w:val="22"/>
          <w:szCs w:val="22"/>
        </w:rPr>
        <w:t>ee</w:t>
      </w:r>
      <w:r w:rsidRPr="00F81DE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F81DE6">
        <w:rPr>
          <w:rFonts w:asciiTheme="minorHAnsi" w:hAnsiTheme="minorHAnsi" w:cstheme="minorHAnsi"/>
          <w:sz w:val="22"/>
          <w:szCs w:val="22"/>
        </w:rPr>
        <w:t xml:space="preserve">d </w:t>
      </w:r>
      <w:r w:rsidRPr="00F81DE6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b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ili</w:t>
      </w:r>
      <w:r w:rsidRPr="00F81DE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y</w:t>
      </w:r>
      <w:r w:rsidRPr="00F81DE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1DE6">
        <w:rPr>
          <w:rFonts w:asciiTheme="minorHAnsi" w:hAnsiTheme="minorHAnsi" w:cstheme="minorHAnsi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F81DE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ss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11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23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af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mb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a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oo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ili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7"/>
          <w:sz w:val="22"/>
          <w:szCs w:val="22"/>
        </w:rPr>
        <w:t xml:space="preserve">s 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35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 xml:space="preserve"> s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16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fe</w:t>
      </w:r>
      <w:r w:rsidRPr="00F81DE6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li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8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ti</w:t>
      </w:r>
      <w:r w:rsidRPr="00F81DE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1DE6">
        <w:rPr>
          <w:rFonts w:asciiTheme="minorHAnsi" w:hAnsiTheme="minorHAnsi" w:cstheme="minorHAnsi"/>
          <w:sz w:val="22"/>
          <w:szCs w:val="22"/>
        </w:rPr>
        <w:t>s</w:t>
      </w:r>
    </w:p>
    <w:p w14:paraId="0E453CC7" w14:textId="77777777" w:rsidR="00FD478F" w:rsidRPr="00F81DE6" w:rsidRDefault="00FD478F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1139543F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619FF8" w14:textId="77777777" w:rsidR="00FD478F" w:rsidRPr="00F81DE6" w:rsidRDefault="00F81DE6">
      <w:pPr>
        <w:ind w:left="142"/>
        <w:rPr>
          <w:rFonts w:asciiTheme="minorHAnsi" w:eastAsia="Tahoma" w:hAnsiTheme="minorHAnsi" w:cstheme="minorHAnsi"/>
          <w:b/>
          <w:bCs/>
          <w:sz w:val="22"/>
          <w:szCs w:val="22"/>
        </w:rPr>
      </w:pPr>
      <w:r w:rsidRPr="00F81DE6">
        <w:rPr>
          <w:rFonts w:asciiTheme="minorHAnsi" w:eastAsia="Tahoma" w:hAnsiTheme="minorHAnsi" w:cstheme="minorHAnsi"/>
          <w:b/>
          <w:bCs/>
          <w:spacing w:val="-7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b/>
          <w:bCs/>
          <w:spacing w:val="-5"/>
          <w:sz w:val="22"/>
          <w:szCs w:val="22"/>
        </w:rPr>
        <w:t>x</w:t>
      </w:r>
      <w:r w:rsidRPr="00F81DE6">
        <w:rPr>
          <w:rFonts w:asciiTheme="minorHAnsi" w:eastAsia="Tahoma" w:hAnsiTheme="minorHAnsi" w:cstheme="minorHAnsi"/>
          <w:b/>
          <w:bCs/>
          <w:spacing w:val="2"/>
          <w:sz w:val="22"/>
          <w:szCs w:val="22"/>
        </w:rPr>
        <w:t>p</w:t>
      </w:r>
      <w:r w:rsidRPr="00F81DE6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b/>
          <w:bCs/>
          <w:spacing w:val="-6"/>
          <w:sz w:val="22"/>
          <w:szCs w:val="22"/>
        </w:rPr>
        <w:t>r</w:t>
      </w:r>
      <w:r w:rsidRPr="00F81DE6">
        <w:rPr>
          <w:rFonts w:asciiTheme="minorHAnsi" w:eastAsia="Tahoma" w:hAnsiTheme="minorHAnsi" w:cstheme="minorHAnsi"/>
          <w:b/>
          <w:bCs/>
          <w:spacing w:val="-2"/>
          <w:sz w:val="22"/>
          <w:szCs w:val="22"/>
        </w:rPr>
        <w:t>i</w:t>
      </w:r>
      <w:r w:rsidRPr="00F81DE6">
        <w:rPr>
          <w:rFonts w:asciiTheme="minorHAnsi" w:eastAsia="Tahoma" w:hAnsiTheme="minorHAnsi" w:cstheme="minorHAnsi"/>
          <w:b/>
          <w:bCs/>
          <w:spacing w:val="-3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b/>
          <w:bCs/>
          <w:spacing w:val="-1"/>
          <w:sz w:val="22"/>
          <w:szCs w:val="22"/>
        </w:rPr>
        <w:t>nc</w:t>
      </w:r>
      <w:r w:rsidRPr="00F81DE6">
        <w:rPr>
          <w:rFonts w:asciiTheme="minorHAnsi" w:eastAsia="Tahoma" w:hAnsiTheme="minorHAnsi" w:cstheme="minorHAnsi"/>
          <w:b/>
          <w:bCs/>
          <w:sz w:val="22"/>
          <w:szCs w:val="22"/>
        </w:rPr>
        <w:t>e</w:t>
      </w:r>
    </w:p>
    <w:p w14:paraId="3F42D7F1" w14:textId="77777777" w:rsidR="00FD478F" w:rsidRPr="00F81DE6" w:rsidRDefault="00F81DE6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F81DE6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S</w:t>
      </w:r>
      <w:r w:rsidRPr="00F81DE6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F81DE6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F81DE6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oo</w:t>
      </w:r>
      <w:r w:rsidRPr="00F81DE6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F81DE6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</w:t>
      </w:r>
      <w:r w:rsidRPr="00F81DE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c</w:t>
      </w:r>
      <w:r w:rsidRPr="00F81DE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pt</w:t>
      </w:r>
      <w:r w:rsidRPr="00F81DE6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F81DE6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F81DE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F81DE6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F81DE6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F81DE6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F81DE6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   </w:t>
      </w:r>
      <w:r w:rsidRPr="00F81DE6">
        <w:rPr>
          <w:rFonts w:asciiTheme="minorHAnsi" w:eastAsia="Tahoma" w:hAnsiTheme="minorHAnsi" w:cstheme="minorHAnsi"/>
          <w:spacing w:val="53"/>
          <w:position w:val="-1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8</w:t>
      </w:r>
      <w:r w:rsidRPr="00F81DE6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F81DE6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F81DE6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F81DE6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F81DE6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7</w:t>
      </w:r>
      <w:r w:rsidRPr="00F81DE6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F81DE6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P</w:t>
      </w:r>
      <w:r w:rsidRPr="00F81DE6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r</w:t>
      </w:r>
      <w:r w:rsidRPr="00F81DE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F81DE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F81DE6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</w:p>
    <w:p w14:paraId="02631325" w14:textId="77777777" w:rsidR="00FD478F" w:rsidRPr="00F81DE6" w:rsidRDefault="00F81DE6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F81DE6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U</w:t>
      </w:r>
      <w:r w:rsidRPr="00F81DE6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F81DE6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F81DE6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o</w:t>
      </w:r>
      <w:r w:rsidRPr="00F81DE6">
        <w:rPr>
          <w:rFonts w:asciiTheme="minorHAnsi" w:eastAsia="Tahoma" w:hAnsiTheme="minorHAnsi" w:cstheme="minorHAnsi"/>
          <w:w w:val="97"/>
          <w:sz w:val="22"/>
          <w:szCs w:val="22"/>
        </w:rPr>
        <w:t>n</w:t>
      </w:r>
      <w:r w:rsidRPr="00F81DE6">
        <w:rPr>
          <w:rFonts w:asciiTheme="minorHAnsi" w:eastAsia="Tahoma" w:hAnsiTheme="minorHAnsi" w:cstheme="minorHAnsi"/>
          <w:spacing w:val="-11"/>
          <w:w w:val="97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H</w:t>
      </w:r>
      <w:r w:rsidRPr="00F81DE6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F81DE6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g</w:t>
      </w:r>
      <w:r w:rsidRPr="00F81DE6">
        <w:rPr>
          <w:rFonts w:asciiTheme="minorHAnsi" w:eastAsia="Tahoma" w:hAnsiTheme="minorHAnsi" w:cstheme="minorHAnsi"/>
          <w:w w:val="97"/>
          <w:sz w:val="22"/>
          <w:szCs w:val="22"/>
        </w:rPr>
        <w:t>h</w:t>
      </w:r>
      <w:r w:rsidRPr="00F81DE6">
        <w:rPr>
          <w:rFonts w:asciiTheme="minorHAnsi" w:eastAsia="Tahoma" w:hAnsiTheme="minorHAnsi" w:cstheme="minorHAnsi"/>
          <w:spacing w:val="-11"/>
          <w:w w:val="97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F81DE6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F81DE6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F81DE6">
        <w:rPr>
          <w:rFonts w:asciiTheme="minorHAnsi" w:eastAsia="Tahoma" w:hAnsiTheme="minorHAnsi" w:cstheme="minorHAnsi"/>
          <w:spacing w:val="4"/>
          <w:sz w:val="22"/>
          <w:szCs w:val="22"/>
        </w:rPr>
        <w:t>oo</w:t>
      </w:r>
      <w:r w:rsidRPr="00F81DE6">
        <w:rPr>
          <w:rFonts w:asciiTheme="minorHAnsi" w:eastAsia="Tahoma" w:hAnsiTheme="minorHAnsi" w:cstheme="minorHAnsi"/>
          <w:sz w:val="22"/>
          <w:szCs w:val="22"/>
        </w:rPr>
        <w:t>l</w:t>
      </w:r>
      <w:r w:rsidRPr="00F81DE6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F81DE6">
        <w:rPr>
          <w:rFonts w:asciiTheme="minorHAnsi" w:eastAsia="Tahoma" w:hAnsiTheme="minorHAnsi" w:cstheme="minorHAnsi"/>
          <w:spacing w:val="4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-6"/>
          <w:w w:val="97"/>
          <w:sz w:val="22"/>
          <w:szCs w:val="22"/>
        </w:rPr>
        <w:t>M</w:t>
      </w:r>
      <w:r w:rsidRPr="00F81DE6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a</w:t>
      </w:r>
      <w:r w:rsidRPr="00F81DE6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F81DE6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F81DE6">
        <w:rPr>
          <w:rFonts w:asciiTheme="minorHAnsi" w:eastAsia="Tahoma" w:hAnsiTheme="minorHAnsi" w:cstheme="minorHAnsi"/>
          <w:spacing w:val="-2"/>
          <w:w w:val="97"/>
          <w:sz w:val="22"/>
          <w:szCs w:val="22"/>
        </w:rPr>
        <w:t>s</w:t>
      </w:r>
      <w:r w:rsidRPr="00F81DE6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F81DE6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ee</w:t>
      </w:r>
      <w:r w:rsidRPr="00F81DE6">
        <w:rPr>
          <w:rFonts w:asciiTheme="minorHAnsi" w:eastAsia="Tahoma" w:hAnsiTheme="minorHAnsi" w:cstheme="minorHAnsi"/>
          <w:w w:val="97"/>
          <w:sz w:val="22"/>
          <w:szCs w:val="22"/>
        </w:rPr>
        <w:t>,</w:t>
      </w:r>
      <w:r w:rsidRPr="00F81DE6">
        <w:rPr>
          <w:rFonts w:asciiTheme="minorHAnsi" w:eastAsia="Tahoma" w:hAnsiTheme="minorHAnsi" w:cstheme="minorHAnsi"/>
          <w:spacing w:val="-18"/>
          <w:w w:val="97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5"/>
          <w:sz w:val="22"/>
          <w:szCs w:val="22"/>
        </w:rPr>
        <w:t>T</w:t>
      </w:r>
      <w:r w:rsidRPr="00F81DE6">
        <w:rPr>
          <w:rFonts w:asciiTheme="minorHAnsi" w:eastAsia="Tahoma" w:hAnsiTheme="minorHAnsi" w:cstheme="minorHAnsi"/>
          <w:sz w:val="22"/>
          <w:szCs w:val="22"/>
        </w:rPr>
        <w:t>N</w:t>
      </w:r>
    </w:p>
    <w:p w14:paraId="2DE216B5" w14:textId="77777777" w:rsidR="00FD478F" w:rsidRPr="00F81DE6" w:rsidRDefault="00FD478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558DF44C" w14:textId="77777777" w:rsidR="00FD478F" w:rsidRPr="00F81DE6" w:rsidRDefault="00F81DE6">
      <w:pPr>
        <w:ind w:left="314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-2"/>
          <w:w w:val="86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w</w:t>
      </w:r>
      <w:r w:rsidRPr="00F81DE6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7"/>
          <w:w w:val="86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3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93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w w:val="93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-2"/>
          <w:w w:val="93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4"/>
          <w:w w:val="93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5"/>
          <w:w w:val="93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3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6"/>
          <w:w w:val="93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3"/>
          <w:sz w:val="22"/>
          <w:szCs w:val="22"/>
        </w:rPr>
        <w:t>pa</w:t>
      </w:r>
      <w:r w:rsidRPr="00F81DE6">
        <w:rPr>
          <w:rFonts w:asciiTheme="minorHAnsi" w:hAnsiTheme="minorHAnsi" w:cstheme="minorHAnsi"/>
          <w:spacing w:val="6"/>
          <w:w w:val="93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4"/>
          <w:w w:val="93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5"/>
          <w:w w:val="93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3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9"/>
          <w:w w:val="93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3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5"/>
          <w:w w:val="93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3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10"/>
          <w:w w:val="93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w w:val="93"/>
          <w:sz w:val="22"/>
          <w:szCs w:val="22"/>
        </w:rPr>
        <w:t>vi</w:t>
      </w:r>
      <w:r w:rsidRPr="00F81DE6">
        <w:rPr>
          <w:rFonts w:asciiTheme="minorHAnsi" w:hAnsiTheme="minorHAnsi" w:cstheme="minorHAnsi"/>
          <w:spacing w:val="-3"/>
          <w:w w:val="93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93"/>
          <w:sz w:val="22"/>
          <w:szCs w:val="22"/>
        </w:rPr>
        <w:t>it</w:t>
      </w:r>
      <w:r w:rsidRPr="00F81DE6">
        <w:rPr>
          <w:rFonts w:asciiTheme="minorHAnsi" w:hAnsiTheme="minorHAnsi" w:cstheme="minorHAnsi"/>
          <w:spacing w:val="1"/>
          <w:w w:val="93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93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8"/>
          <w:w w:val="93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F81DE6">
        <w:rPr>
          <w:rFonts w:asciiTheme="minorHAnsi" w:hAnsiTheme="minorHAnsi" w:cstheme="minorHAnsi"/>
          <w:sz w:val="22"/>
          <w:szCs w:val="22"/>
        </w:rPr>
        <w:t>s</w:t>
      </w:r>
    </w:p>
    <w:p w14:paraId="41E1F096" w14:textId="77777777" w:rsidR="00FD478F" w:rsidRPr="00F81DE6" w:rsidRDefault="00F81DE6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-2"/>
          <w:w w:val="86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w</w:t>
      </w:r>
      <w:r w:rsidRPr="00F81DE6">
        <w:rPr>
          <w:rFonts w:asciiTheme="minorHAnsi" w:hAnsiTheme="minorHAnsi" w:cstheme="minorHAnsi"/>
          <w:spacing w:val="-3"/>
          <w:w w:val="86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7"/>
          <w:w w:val="86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6"/>
          <w:sz w:val="22"/>
          <w:szCs w:val="22"/>
        </w:rPr>
        <w:t>p</w:t>
      </w:r>
      <w:r w:rsidRPr="00F81DE6">
        <w:rPr>
          <w:rFonts w:asciiTheme="minorHAnsi" w:hAnsiTheme="minorHAnsi" w:cstheme="minorHAnsi"/>
          <w:spacing w:val="4"/>
          <w:w w:val="86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23"/>
          <w:w w:val="86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ll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3"/>
          <w:w w:val="86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w w:val="94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6"/>
          <w:w w:val="94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3"/>
          <w:w w:val="94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5"/>
          <w:w w:val="94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3"/>
          <w:w w:val="94"/>
          <w:sz w:val="22"/>
          <w:szCs w:val="22"/>
        </w:rPr>
        <w:t>sf</w:t>
      </w:r>
      <w:r w:rsidRPr="00F81DE6">
        <w:rPr>
          <w:rFonts w:asciiTheme="minorHAnsi" w:hAnsiTheme="minorHAnsi" w:cstheme="minorHAnsi"/>
          <w:spacing w:val="-4"/>
          <w:w w:val="94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6"/>
          <w:w w:val="94"/>
          <w:sz w:val="22"/>
          <w:szCs w:val="22"/>
        </w:rPr>
        <w:t>rr</w:t>
      </w:r>
      <w:r w:rsidRPr="00F81DE6">
        <w:rPr>
          <w:rFonts w:asciiTheme="minorHAnsi" w:hAnsiTheme="minorHAnsi" w:cstheme="minorHAnsi"/>
          <w:spacing w:val="3"/>
          <w:w w:val="94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5"/>
          <w:w w:val="94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4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-4"/>
          <w:w w:val="94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1DE6">
        <w:rPr>
          <w:rFonts w:asciiTheme="minorHAnsi" w:hAnsiTheme="minorHAnsi" w:cstheme="minorHAnsi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4"/>
          <w:sz w:val="22"/>
          <w:szCs w:val="22"/>
        </w:rPr>
        <w:t>p</w:t>
      </w:r>
      <w:r w:rsidRPr="00F81DE6">
        <w:rPr>
          <w:rFonts w:asciiTheme="minorHAnsi" w:hAnsiTheme="minorHAnsi" w:cstheme="minorHAnsi"/>
          <w:spacing w:val="6"/>
          <w:w w:val="94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1"/>
          <w:w w:val="94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-3"/>
          <w:w w:val="94"/>
          <w:sz w:val="22"/>
          <w:szCs w:val="22"/>
        </w:rPr>
        <w:t>p</w:t>
      </w:r>
      <w:r w:rsidRPr="00F81DE6">
        <w:rPr>
          <w:rFonts w:asciiTheme="minorHAnsi" w:hAnsiTheme="minorHAnsi" w:cstheme="minorHAnsi"/>
          <w:spacing w:val="-4"/>
          <w:w w:val="94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4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1"/>
          <w:w w:val="94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2"/>
          <w:w w:val="94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4"/>
          <w:w w:val="94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3"/>
          <w:w w:val="94"/>
          <w:sz w:val="22"/>
          <w:szCs w:val="22"/>
        </w:rPr>
        <w:t>pa</w:t>
      </w:r>
      <w:r w:rsidRPr="00F81DE6">
        <w:rPr>
          <w:rFonts w:asciiTheme="minorHAnsi" w:hAnsiTheme="minorHAnsi" w:cstheme="minorHAnsi"/>
          <w:spacing w:val="6"/>
          <w:w w:val="94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3"/>
          <w:w w:val="94"/>
          <w:sz w:val="22"/>
          <w:szCs w:val="22"/>
        </w:rPr>
        <w:t>t</w:t>
      </w:r>
      <w:r w:rsidRPr="00F81DE6">
        <w:rPr>
          <w:rFonts w:asciiTheme="minorHAnsi" w:hAnsiTheme="minorHAnsi" w:cstheme="minorHAnsi"/>
          <w:w w:val="94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4"/>
          <w:w w:val="94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5"/>
          <w:w w:val="94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4"/>
          <w:sz w:val="22"/>
          <w:szCs w:val="22"/>
        </w:rPr>
        <w:t xml:space="preserve">t </w:t>
      </w:r>
      <w:r w:rsidRPr="00F81DE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81DE6">
        <w:rPr>
          <w:rFonts w:asciiTheme="minorHAnsi" w:hAnsiTheme="minorHAnsi" w:cstheme="minorHAnsi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il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ssa</w:t>
      </w:r>
      <w:r w:rsidRPr="00F81DE6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F81DE6">
        <w:rPr>
          <w:rFonts w:asciiTheme="minorHAnsi" w:hAnsiTheme="minorHAnsi" w:cstheme="minorHAnsi"/>
          <w:sz w:val="22"/>
          <w:szCs w:val="22"/>
        </w:rPr>
        <w:t>e</w:t>
      </w:r>
    </w:p>
    <w:p w14:paraId="13D77054" w14:textId="77777777" w:rsidR="00FD478F" w:rsidRPr="00F81DE6" w:rsidRDefault="00F81DE6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-1"/>
          <w:w w:val="72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F81DE6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91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F81DE6">
        <w:rPr>
          <w:rFonts w:asciiTheme="minorHAnsi" w:hAnsiTheme="minorHAnsi" w:cstheme="minorHAnsi"/>
          <w:w w:val="91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F81DE6">
        <w:rPr>
          <w:rFonts w:asciiTheme="minorHAnsi" w:hAnsiTheme="minorHAnsi" w:cstheme="minorHAnsi"/>
          <w:w w:val="91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6"/>
          <w:w w:val="91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1DE6">
        <w:rPr>
          <w:rFonts w:asciiTheme="minorHAnsi" w:hAnsiTheme="minorHAnsi" w:cstheme="minorHAnsi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be</w:t>
      </w:r>
      <w:r w:rsidRPr="00F81DE6">
        <w:rPr>
          <w:rFonts w:asciiTheme="minorHAnsi" w:hAnsiTheme="minorHAnsi" w:cstheme="minorHAnsi"/>
          <w:spacing w:val="-7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us</w:t>
      </w:r>
      <w:r w:rsidRPr="00F81DE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1DE6">
        <w:rPr>
          <w:rFonts w:asciiTheme="minorHAnsi" w:hAnsiTheme="minorHAnsi" w:cstheme="minorHAnsi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b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oo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96"/>
          <w:sz w:val="22"/>
          <w:szCs w:val="22"/>
        </w:rPr>
        <w:t>n</w:t>
      </w:r>
    </w:p>
    <w:p w14:paraId="4AFD0515" w14:textId="77777777" w:rsidR="00FD478F" w:rsidRPr="00F81DE6" w:rsidRDefault="00F81DE6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ll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F81DE6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17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w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1DE6">
        <w:rPr>
          <w:rFonts w:asciiTheme="minorHAnsi" w:hAnsiTheme="minorHAnsi" w:cstheme="minorHAnsi"/>
          <w:sz w:val="22"/>
          <w:szCs w:val="22"/>
        </w:rPr>
        <w:t>s</w:t>
      </w:r>
    </w:p>
    <w:p w14:paraId="67B8C3CE" w14:textId="77777777" w:rsidR="00FD478F" w:rsidRPr="00F81DE6" w:rsidRDefault="00F81DE6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-1"/>
          <w:w w:val="88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ti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23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34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pu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23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8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il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app</w:t>
      </w:r>
      <w:r w:rsidRPr="00F81DE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F81DE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81DE6">
        <w:rPr>
          <w:rFonts w:asciiTheme="minorHAnsi" w:hAnsiTheme="minorHAnsi" w:cstheme="minorHAnsi"/>
          <w:sz w:val="22"/>
          <w:szCs w:val="22"/>
        </w:rPr>
        <w:t>y</w:t>
      </w:r>
    </w:p>
    <w:p w14:paraId="363C931F" w14:textId="77777777" w:rsidR="00FD478F" w:rsidRPr="00F81DE6" w:rsidRDefault="00F81DE6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-3"/>
          <w:w w:val="72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104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supp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li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5"/>
          <w:w w:val="90"/>
          <w:sz w:val="22"/>
          <w:szCs w:val="22"/>
        </w:rPr>
        <w:t>rr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ee</w:t>
      </w:r>
      <w:r w:rsidRPr="00F81DE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ass</w:t>
      </w:r>
      <w:r w:rsidRPr="00F81DE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F81DE6">
        <w:rPr>
          <w:rFonts w:asciiTheme="minorHAnsi" w:hAnsiTheme="minorHAnsi" w:cstheme="minorHAnsi"/>
          <w:sz w:val="22"/>
          <w:szCs w:val="22"/>
        </w:rPr>
        <w:t>m</w:t>
      </w:r>
    </w:p>
    <w:p w14:paraId="4CE4EB92" w14:textId="77777777" w:rsidR="00FD478F" w:rsidRPr="00F81DE6" w:rsidRDefault="00FD478F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52E1BAE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E89B4E" w14:textId="77777777" w:rsidR="00FD478F" w:rsidRPr="00F81DE6" w:rsidRDefault="00F81DE6">
      <w:pPr>
        <w:spacing w:before="24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F81DE6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S</w:t>
      </w:r>
      <w:r w:rsidRPr="00F81DE6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F81DE6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F81DE6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oo</w:t>
      </w:r>
      <w:r w:rsidRPr="00F81DE6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F81DE6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R</w:t>
      </w:r>
      <w:r w:rsidRPr="00F81DE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c</w:t>
      </w:r>
      <w:r w:rsidRPr="00F81DE6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pt</w:t>
      </w:r>
      <w:r w:rsidRPr="00F81DE6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F81DE6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F81DE6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F81DE6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F81DE6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F81DE6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F81DE6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</w:t>
      </w:r>
      <w:r w:rsidRPr="00F81DE6">
        <w:rPr>
          <w:rFonts w:asciiTheme="minorHAnsi" w:eastAsia="Tahoma" w:hAnsiTheme="minorHAnsi" w:cstheme="minorHAnsi"/>
          <w:spacing w:val="44"/>
          <w:position w:val="-1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7</w:t>
      </w:r>
      <w:r w:rsidRPr="00F81DE6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F81DE6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F81DE6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F81DE6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200</w:t>
      </w:r>
      <w:r w:rsidRPr="00F81DE6">
        <w:rPr>
          <w:rFonts w:asciiTheme="minorHAnsi" w:eastAsia="Tahoma" w:hAnsiTheme="minorHAnsi" w:cstheme="minorHAnsi"/>
          <w:w w:val="104"/>
          <w:position w:val="-1"/>
          <w:sz w:val="22"/>
          <w:szCs w:val="22"/>
        </w:rPr>
        <w:t>3</w:t>
      </w:r>
      <w:r w:rsidRPr="00F81DE6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F81DE6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6</w:t>
      </w:r>
      <w:r w:rsidRPr="00F81DE6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F81DE6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F81DE6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F81DE6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200</w:t>
      </w:r>
      <w:r w:rsidRPr="00F81DE6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7</w:t>
      </w:r>
    </w:p>
    <w:p w14:paraId="7A9AE8E8" w14:textId="77777777" w:rsidR="00FD478F" w:rsidRPr="00F81DE6" w:rsidRDefault="00F81DE6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F81DE6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F81DE6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F81DE6">
        <w:rPr>
          <w:rFonts w:asciiTheme="minorHAnsi" w:eastAsia="Tahoma" w:hAnsiTheme="minorHAnsi" w:cstheme="minorHAnsi"/>
          <w:spacing w:val="-14"/>
          <w:sz w:val="22"/>
          <w:szCs w:val="22"/>
        </w:rPr>
        <w:t>l</w:t>
      </w:r>
      <w:r w:rsidRPr="00F81DE6">
        <w:rPr>
          <w:rFonts w:asciiTheme="minorHAnsi" w:eastAsia="Tahoma" w:hAnsiTheme="minorHAnsi" w:cstheme="minorHAnsi"/>
          <w:spacing w:val="2"/>
          <w:sz w:val="22"/>
          <w:szCs w:val="22"/>
        </w:rPr>
        <w:t>t</w:t>
      </w:r>
      <w:r w:rsidRPr="00F81DE6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F81DE6">
        <w:rPr>
          <w:rFonts w:asciiTheme="minorHAnsi" w:eastAsia="Tahoma" w:hAnsiTheme="minorHAnsi" w:cstheme="minorHAnsi"/>
          <w:sz w:val="22"/>
          <w:szCs w:val="22"/>
        </w:rPr>
        <w:t>n</w:t>
      </w:r>
      <w:r w:rsidRPr="00F81DE6">
        <w:rPr>
          <w:rFonts w:asciiTheme="minorHAnsi" w:eastAsia="Tahoma" w:hAnsiTheme="minorHAnsi" w:cstheme="minorHAnsi"/>
          <w:spacing w:val="-24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5"/>
          <w:w w:val="97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l</w:t>
      </w:r>
      <w:r w:rsidRPr="00F81DE6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m</w:t>
      </w:r>
      <w:r w:rsidRPr="00F81DE6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F81DE6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F81DE6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a</w:t>
      </w:r>
      <w:r w:rsidRPr="00F81DE6">
        <w:rPr>
          <w:rFonts w:asciiTheme="minorHAnsi" w:eastAsia="Tahoma" w:hAnsiTheme="minorHAnsi" w:cstheme="minorHAnsi"/>
          <w:spacing w:val="-1"/>
          <w:w w:val="97"/>
          <w:sz w:val="22"/>
          <w:szCs w:val="22"/>
        </w:rPr>
        <w:t>r</w:t>
      </w:r>
      <w:r w:rsidRPr="00F81DE6">
        <w:rPr>
          <w:rFonts w:asciiTheme="minorHAnsi" w:eastAsia="Tahoma" w:hAnsiTheme="minorHAnsi" w:cstheme="minorHAnsi"/>
          <w:w w:val="97"/>
          <w:sz w:val="22"/>
          <w:szCs w:val="22"/>
        </w:rPr>
        <w:t>y</w:t>
      </w:r>
      <w:r w:rsidRPr="00F81DE6">
        <w:rPr>
          <w:rFonts w:asciiTheme="minorHAnsi" w:eastAsia="Tahoma" w:hAnsiTheme="minorHAnsi" w:cstheme="minorHAnsi"/>
          <w:spacing w:val="-13"/>
          <w:w w:val="97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F81DE6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F81DE6">
        <w:rPr>
          <w:rFonts w:asciiTheme="minorHAnsi" w:eastAsia="Tahoma" w:hAnsiTheme="minorHAnsi" w:cstheme="minorHAnsi"/>
          <w:spacing w:val="1"/>
          <w:sz w:val="22"/>
          <w:szCs w:val="22"/>
        </w:rPr>
        <w:t>h</w:t>
      </w:r>
      <w:r w:rsidRPr="00F81DE6">
        <w:rPr>
          <w:rFonts w:asciiTheme="minorHAnsi" w:eastAsia="Tahoma" w:hAnsiTheme="minorHAnsi" w:cstheme="minorHAnsi"/>
          <w:spacing w:val="4"/>
          <w:sz w:val="22"/>
          <w:szCs w:val="22"/>
        </w:rPr>
        <w:t>oo</w:t>
      </w:r>
      <w:r w:rsidRPr="00F81DE6">
        <w:rPr>
          <w:rFonts w:asciiTheme="minorHAnsi" w:eastAsia="Tahoma" w:hAnsiTheme="minorHAnsi" w:cstheme="minorHAnsi"/>
          <w:sz w:val="22"/>
          <w:szCs w:val="22"/>
        </w:rPr>
        <w:t>l</w:t>
      </w:r>
      <w:r w:rsidRPr="00F81DE6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</w:t>
      </w:r>
      <w:r w:rsidRPr="00F81DE6">
        <w:rPr>
          <w:rFonts w:asciiTheme="minorHAnsi" w:eastAsia="Tahoma" w:hAnsiTheme="minorHAnsi" w:cstheme="minorHAnsi"/>
          <w:spacing w:val="61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-1"/>
          <w:w w:val="97"/>
          <w:sz w:val="22"/>
          <w:szCs w:val="22"/>
        </w:rPr>
        <w:t>F</w:t>
      </w:r>
      <w:r w:rsidRPr="00F81DE6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u</w:t>
      </w:r>
      <w:r w:rsidRPr="00F81DE6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l</w:t>
      </w:r>
      <w:r w:rsidRPr="00F81DE6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F81DE6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o</w:t>
      </w:r>
      <w:r w:rsidRPr="00F81DE6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F81DE6">
        <w:rPr>
          <w:rFonts w:asciiTheme="minorHAnsi" w:eastAsia="Tahoma" w:hAnsiTheme="minorHAnsi" w:cstheme="minorHAnsi"/>
          <w:w w:val="97"/>
          <w:sz w:val="22"/>
          <w:szCs w:val="22"/>
        </w:rPr>
        <w:t>,</w:t>
      </w:r>
      <w:r w:rsidRPr="00F81DE6">
        <w:rPr>
          <w:rFonts w:asciiTheme="minorHAnsi" w:eastAsia="Tahoma" w:hAnsiTheme="minorHAnsi" w:cstheme="minorHAnsi"/>
          <w:spacing w:val="-17"/>
          <w:w w:val="97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5"/>
          <w:sz w:val="22"/>
          <w:szCs w:val="22"/>
        </w:rPr>
        <w:t>T</w:t>
      </w:r>
      <w:r w:rsidRPr="00F81DE6">
        <w:rPr>
          <w:rFonts w:asciiTheme="minorHAnsi" w:eastAsia="Tahoma" w:hAnsiTheme="minorHAnsi" w:cstheme="minorHAnsi"/>
          <w:sz w:val="22"/>
          <w:szCs w:val="22"/>
        </w:rPr>
        <w:t>N</w:t>
      </w:r>
    </w:p>
    <w:p w14:paraId="23E609DD" w14:textId="77777777" w:rsidR="00FD478F" w:rsidRPr="00F81DE6" w:rsidRDefault="00FD478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B15273F" w14:textId="77777777" w:rsidR="00FD478F" w:rsidRPr="00F81DE6" w:rsidRDefault="00F81DE6">
      <w:pPr>
        <w:ind w:left="314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4"/>
          <w:w w:val="85"/>
          <w:sz w:val="22"/>
          <w:szCs w:val="22"/>
        </w:rPr>
        <w:t>w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ll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sfe</w:t>
      </w:r>
      <w:r w:rsidRPr="00F81DE6">
        <w:rPr>
          <w:rFonts w:asciiTheme="minorHAnsi" w:hAnsiTheme="minorHAnsi" w:cstheme="minorHAnsi"/>
          <w:spacing w:val="5"/>
          <w:w w:val="88"/>
          <w:sz w:val="22"/>
          <w:szCs w:val="22"/>
        </w:rPr>
        <w:t>rr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 xml:space="preserve">d </w:t>
      </w:r>
      <w:r w:rsidRPr="00F81DE6">
        <w:rPr>
          <w:rFonts w:asciiTheme="minorHAnsi" w:hAnsiTheme="minorHAnsi" w:cstheme="minorHAnsi"/>
          <w:spacing w:val="6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1DE6">
        <w:rPr>
          <w:rFonts w:asciiTheme="minorHAnsi" w:hAnsiTheme="minorHAnsi" w:cstheme="minorHAnsi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93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1"/>
          <w:w w:val="93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6"/>
          <w:w w:val="93"/>
          <w:sz w:val="22"/>
          <w:szCs w:val="22"/>
        </w:rPr>
        <w:t>rr</w:t>
      </w:r>
      <w:r w:rsidRPr="00F81DE6">
        <w:rPr>
          <w:rFonts w:asciiTheme="minorHAnsi" w:hAnsiTheme="minorHAnsi" w:cstheme="minorHAnsi"/>
          <w:spacing w:val="-4"/>
          <w:w w:val="93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3"/>
          <w:sz w:val="22"/>
          <w:szCs w:val="22"/>
        </w:rPr>
        <w:t>ct</w:t>
      </w:r>
      <w:r w:rsidRPr="00F81DE6">
        <w:rPr>
          <w:rFonts w:asciiTheme="minorHAnsi" w:hAnsiTheme="minorHAnsi" w:cstheme="minorHAnsi"/>
          <w:spacing w:val="1"/>
          <w:w w:val="93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81DE6">
        <w:rPr>
          <w:rFonts w:asciiTheme="minorHAnsi" w:hAnsiTheme="minorHAnsi" w:cstheme="minorHAnsi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ti</w:t>
      </w:r>
      <w:r w:rsidRPr="00F81DE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81DE6">
        <w:rPr>
          <w:rFonts w:asciiTheme="minorHAnsi" w:hAnsiTheme="minorHAnsi" w:cstheme="minorHAnsi"/>
          <w:sz w:val="22"/>
          <w:szCs w:val="22"/>
        </w:rPr>
        <w:t>n</w:t>
      </w:r>
    </w:p>
    <w:p w14:paraId="058F6C10" w14:textId="77777777" w:rsidR="00FD478F" w:rsidRPr="00F81DE6" w:rsidRDefault="00F81DE6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4"/>
          <w:w w:val="89"/>
          <w:sz w:val="22"/>
          <w:szCs w:val="22"/>
        </w:rPr>
        <w:t>S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4"/>
          <w:w w:val="89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app</w:t>
      </w:r>
      <w:r w:rsidRPr="00F81DE6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0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2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3"/>
          <w:w w:val="89"/>
          <w:sz w:val="22"/>
          <w:szCs w:val="22"/>
        </w:rPr>
        <w:t>v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F81DE6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23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4"/>
          <w:sz w:val="22"/>
          <w:szCs w:val="22"/>
        </w:rPr>
        <w:t>ee</w:t>
      </w:r>
      <w:r w:rsidRPr="00F81DE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F81DE6">
        <w:rPr>
          <w:rFonts w:asciiTheme="minorHAnsi" w:hAnsiTheme="minorHAnsi" w:cstheme="minorHAnsi"/>
          <w:sz w:val="22"/>
          <w:szCs w:val="22"/>
        </w:rPr>
        <w:t>d</w:t>
      </w:r>
    </w:p>
    <w:p w14:paraId="6A3162EC" w14:textId="77777777" w:rsidR="00FD478F" w:rsidRPr="00F81DE6" w:rsidRDefault="00F81DE6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-3"/>
          <w:w w:val="72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-1"/>
          <w:w w:val="87"/>
          <w:sz w:val="22"/>
          <w:szCs w:val="22"/>
        </w:rPr>
        <w:t>z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oo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pu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b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li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af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1DE6">
        <w:rPr>
          <w:rFonts w:asciiTheme="minorHAnsi" w:hAnsiTheme="minorHAnsi" w:cstheme="minorHAnsi"/>
          <w:sz w:val="22"/>
          <w:szCs w:val="22"/>
        </w:rPr>
        <w:t>s</w:t>
      </w:r>
    </w:p>
    <w:p w14:paraId="03ACF205" w14:textId="77777777" w:rsidR="00FD478F" w:rsidRPr="00F81DE6" w:rsidRDefault="00F81DE6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-3"/>
          <w:w w:val="72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104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supp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li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b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12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1"/>
          <w:w w:val="87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-3"/>
          <w:w w:val="87"/>
          <w:sz w:val="22"/>
          <w:szCs w:val="22"/>
        </w:rPr>
        <w:t>ff</w:t>
      </w:r>
      <w:r w:rsidRPr="00F81DE6">
        <w:rPr>
          <w:rFonts w:asciiTheme="minorHAnsi" w:hAnsiTheme="minorHAnsi" w:cstheme="minorHAnsi"/>
          <w:spacing w:val="3"/>
          <w:w w:val="87"/>
          <w:sz w:val="22"/>
          <w:szCs w:val="22"/>
        </w:rPr>
        <w:t>i</w:t>
      </w:r>
      <w:r w:rsidRPr="00F81DE6">
        <w:rPr>
          <w:rFonts w:asciiTheme="minorHAnsi" w:hAnsiTheme="minorHAnsi" w:cstheme="minorHAnsi"/>
          <w:w w:val="87"/>
          <w:sz w:val="22"/>
          <w:szCs w:val="22"/>
        </w:rPr>
        <w:t>ce</w:t>
      </w:r>
      <w:r w:rsidRPr="00F81DE6">
        <w:rPr>
          <w:rFonts w:asciiTheme="minorHAnsi" w:hAnsiTheme="minorHAnsi" w:cstheme="minorHAnsi"/>
          <w:spacing w:val="-12"/>
          <w:w w:val="87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87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7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8"/>
          <w:w w:val="87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ass</w:t>
      </w:r>
      <w:r w:rsidRPr="00F81DE6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F81DE6">
        <w:rPr>
          <w:rFonts w:asciiTheme="minorHAnsi" w:hAnsiTheme="minorHAnsi" w:cstheme="minorHAnsi"/>
          <w:sz w:val="22"/>
          <w:szCs w:val="22"/>
        </w:rPr>
        <w:t>ms</w:t>
      </w:r>
    </w:p>
    <w:p w14:paraId="1CCD6E14" w14:textId="77777777" w:rsidR="00FD478F" w:rsidRPr="00F81DE6" w:rsidRDefault="00F81DE6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-2"/>
          <w:w w:val="89"/>
          <w:sz w:val="22"/>
          <w:szCs w:val="22"/>
        </w:rPr>
        <w:t>P</w:t>
      </w:r>
      <w:r w:rsidRPr="00F81DE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F81DE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4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su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ch</w:t>
      </w:r>
      <w:r w:rsidRPr="00F81DE6">
        <w:rPr>
          <w:rFonts w:asciiTheme="minorHAnsi" w:hAnsiTheme="minorHAnsi" w:cstheme="minorHAnsi"/>
          <w:spacing w:val="4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F81DE6">
        <w:rPr>
          <w:rFonts w:asciiTheme="minorHAnsi" w:hAnsiTheme="minorHAnsi" w:cstheme="minorHAnsi"/>
          <w:spacing w:val="3"/>
          <w:w w:val="89"/>
          <w:sz w:val="22"/>
          <w:szCs w:val="22"/>
        </w:rPr>
        <w:t>yi</w:t>
      </w:r>
      <w:r w:rsidRPr="00F81DE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fa</w:t>
      </w:r>
      <w:r w:rsidRPr="00F81DE6">
        <w:rPr>
          <w:rFonts w:asciiTheme="minorHAnsi" w:hAnsiTheme="minorHAnsi" w:cstheme="minorHAnsi"/>
          <w:spacing w:val="1"/>
          <w:w w:val="89"/>
          <w:sz w:val="22"/>
          <w:szCs w:val="22"/>
        </w:rPr>
        <w:t>x</w:t>
      </w:r>
      <w:r w:rsidRPr="00F81DE6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89"/>
          <w:sz w:val="22"/>
          <w:szCs w:val="22"/>
        </w:rPr>
        <w:t>ili</w:t>
      </w:r>
      <w:r w:rsidRPr="00F81DE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1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F81DE6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17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F81DE6">
        <w:rPr>
          <w:rFonts w:asciiTheme="minorHAnsi" w:hAnsiTheme="minorHAnsi" w:cstheme="minorHAnsi"/>
          <w:w w:val="89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3"/>
          <w:w w:val="89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F81DE6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1004BAF4" w14:textId="77777777" w:rsidR="00FD478F" w:rsidRPr="00F81DE6" w:rsidRDefault="00F81DE6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mm</w:t>
      </w:r>
      <w:r w:rsidRPr="00F81DE6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1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10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af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f</w:t>
      </w:r>
      <w:r w:rsidRPr="00F81DE6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12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1"/>
          <w:w w:val="90"/>
          <w:sz w:val="22"/>
          <w:szCs w:val="22"/>
        </w:rPr>
        <w:t>oo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8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ng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81DE6">
        <w:rPr>
          <w:rFonts w:asciiTheme="minorHAnsi" w:hAnsiTheme="minorHAnsi" w:cstheme="minorHAnsi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F81DE6">
        <w:rPr>
          <w:rFonts w:asciiTheme="minorHAnsi" w:hAnsiTheme="minorHAnsi" w:cstheme="minorHAnsi"/>
          <w:w w:val="90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81DE6">
        <w:rPr>
          <w:rFonts w:asciiTheme="minorHAnsi" w:hAnsiTheme="minorHAnsi" w:cstheme="minorHAnsi"/>
          <w:sz w:val="22"/>
          <w:szCs w:val="22"/>
        </w:rPr>
        <w:t>r</w:t>
      </w:r>
      <w:r w:rsidRPr="00F81DE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F81DE6">
        <w:rPr>
          <w:rFonts w:asciiTheme="minorHAnsi" w:hAnsiTheme="minorHAnsi" w:cstheme="minorHAnsi"/>
          <w:sz w:val="22"/>
          <w:szCs w:val="22"/>
        </w:rPr>
        <w:t>r</w:t>
      </w:r>
    </w:p>
    <w:p w14:paraId="2084D345" w14:textId="77777777" w:rsidR="00FD478F" w:rsidRPr="00F81DE6" w:rsidRDefault="00F81DE6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-1"/>
          <w:w w:val="85"/>
          <w:sz w:val="22"/>
          <w:szCs w:val="22"/>
        </w:rPr>
        <w:t>M</w:t>
      </w:r>
      <w:r w:rsidRPr="00F81DE6">
        <w:rPr>
          <w:rFonts w:asciiTheme="minorHAnsi" w:hAnsiTheme="minorHAnsi" w:cstheme="minorHAnsi"/>
          <w:spacing w:val="-3"/>
          <w:w w:val="85"/>
          <w:sz w:val="22"/>
          <w:szCs w:val="22"/>
        </w:rPr>
        <w:t>a</w:t>
      </w:r>
      <w:r w:rsidRPr="00F81DE6">
        <w:rPr>
          <w:rFonts w:asciiTheme="minorHAnsi" w:hAnsiTheme="minorHAnsi" w:cstheme="minorHAnsi"/>
          <w:spacing w:val="-2"/>
          <w:w w:val="85"/>
          <w:sz w:val="22"/>
          <w:szCs w:val="22"/>
        </w:rPr>
        <w:t>d</w:t>
      </w:r>
      <w:r w:rsidRPr="00F81DE6">
        <w:rPr>
          <w:rFonts w:asciiTheme="minorHAnsi" w:hAnsiTheme="minorHAnsi" w:cstheme="minorHAnsi"/>
          <w:w w:val="85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4"/>
          <w:w w:val="85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34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as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-11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6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13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>tiv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88"/>
          <w:sz w:val="22"/>
          <w:szCs w:val="22"/>
        </w:rPr>
        <w:t xml:space="preserve"> l</w:t>
      </w:r>
      <w:r w:rsidRPr="00F81DE6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F81DE6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8"/>
          <w:sz w:val="22"/>
          <w:szCs w:val="22"/>
        </w:rPr>
        <w:t>ch</w:t>
      </w:r>
      <w:r w:rsidRPr="00F81DE6">
        <w:rPr>
          <w:rFonts w:asciiTheme="minorHAnsi" w:hAnsiTheme="minorHAnsi" w:cstheme="minorHAnsi"/>
          <w:spacing w:val="16"/>
          <w:w w:val="88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F81DE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F81DE6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2A9D37D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231895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72F27C" w14:textId="77777777" w:rsidR="00FD478F" w:rsidRPr="00F81DE6" w:rsidRDefault="00FD478F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45CD372B" w14:textId="77777777" w:rsidR="00FD478F" w:rsidRPr="00F81DE6" w:rsidRDefault="00F81DE6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F81DE6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F81DE6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F81DE6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F81DE6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F81DE6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F81DE6">
        <w:rPr>
          <w:rFonts w:asciiTheme="minorHAnsi" w:eastAsia="Tahoma" w:hAnsiTheme="minorHAnsi" w:cstheme="minorHAnsi"/>
          <w:sz w:val="22"/>
          <w:szCs w:val="22"/>
        </w:rPr>
        <w:t>n</w:t>
      </w:r>
    </w:p>
    <w:p w14:paraId="6CCA4855" w14:textId="77777777" w:rsidR="00FD478F" w:rsidRPr="00F81DE6" w:rsidRDefault="00F81DE6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F81DE6">
        <w:rPr>
          <w:rFonts w:asciiTheme="minorHAnsi" w:eastAsia="Tahoma" w:hAnsiTheme="minorHAnsi" w:cstheme="minorHAnsi"/>
          <w:spacing w:val="4"/>
          <w:w w:val="97"/>
          <w:position w:val="-1"/>
          <w:sz w:val="22"/>
          <w:szCs w:val="22"/>
        </w:rPr>
        <w:t>H</w:t>
      </w:r>
      <w:r w:rsidRPr="00F81DE6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>i</w:t>
      </w:r>
      <w:r w:rsidRPr="00F81DE6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g</w:t>
      </w:r>
      <w:r w:rsidRPr="00F81DE6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h</w:t>
      </w:r>
      <w:r w:rsidRPr="00F81DE6">
        <w:rPr>
          <w:rFonts w:asciiTheme="minorHAnsi" w:eastAsia="Tahoma" w:hAnsiTheme="minorHAnsi" w:cstheme="minorHAnsi"/>
          <w:spacing w:val="-11"/>
          <w:w w:val="97"/>
          <w:position w:val="-1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S</w:t>
      </w:r>
      <w:r w:rsidRPr="00F81DE6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F81DE6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F81DE6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oo</w:t>
      </w:r>
      <w:r w:rsidRPr="00F81DE6">
        <w:rPr>
          <w:rFonts w:asciiTheme="minorHAnsi" w:eastAsia="Tahoma" w:hAnsiTheme="minorHAnsi" w:cstheme="minorHAnsi"/>
          <w:w w:val="112"/>
          <w:position w:val="-1"/>
          <w:sz w:val="22"/>
          <w:szCs w:val="22"/>
        </w:rPr>
        <w:t>l</w:t>
      </w:r>
      <w:r w:rsidRPr="00F81DE6">
        <w:rPr>
          <w:rFonts w:asciiTheme="minorHAnsi" w:eastAsia="Tahoma" w:hAnsiTheme="minorHAnsi" w:cstheme="minorHAnsi"/>
          <w:spacing w:val="-30"/>
          <w:position w:val="-1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>D</w:t>
      </w:r>
      <w:r w:rsidRPr="00F81DE6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i</w:t>
      </w:r>
      <w:r w:rsidRPr="00F81DE6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F81DE6">
        <w:rPr>
          <w:rFonts w:asciiTheme="minorHAnsi" w:eastAsia="Tahoma" w:hAnsiTheme="minorHAnsi" w:cstheme="minorHAnsi"/>
          <w:spacing w:val="-14"/>
          <w:position w:val="-1"/>
          <w:sz w:val="22"/>
          <w:szCs w:val="22"/>
        </w:rPr>
        <w:t>l</w:t>
      </w:r>
      <w:r w:rsidRPr="00F81DE6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F81DE6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m</w:t>
      </w:r>
      <w:r w:rsidRPr="00F81DE6">
        <w:rPr>
          <w:rFonts w:asciiTheme="minorHAnsi" w:eastAsia="Tahoma" w:hAnsiTheme="minorHAnsi" w:cstheme="minorHAnsi"/>
          <w:position w:val="-1"/>
          <w:sz w:val="22"/>
          <w:szCs w:val="22"/>
        </w:rPr>
        <w:t>a</w:t>
      </w:r>
      <w:r w:rsidRPr="00F81DE6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</w:t>
      </w:r>
      <w:r w:rsidRPr="00F81DE6">
        <w:rPr>
          <w:rFonts w:asciiTheme="minorHAnsi" w:eastAsia="Tahoma" w:hAnsiTheme="minorHAnsi" w:cstheme="minorHAnsi"/>
          <w:spacing w:val="31"/>
          <w:position w:val="-1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XXX</w:t>
      </w:r>
      <w:r w:rsidRPr="00F81DE6">
        <w:rPr>
          <w:rFonts w:asciiTheme="minorHAnsi" w:eastAsia="Tahoma" w:hAnsiTheme="minorHAnsi" w:cstheme="minorHAnsi"/>
          <w:position w:val="-1"/>
          <w:sz w:val="22"/>
          <w:szCs w:val="22"/>
        </w:rPr>
        <w:t>X</w:t>
      </w:r>
      <w:r w:rsidRPr="00F81DE6">
        <w:rPr>
          <w:rFonts w:asciiTheme="minorHAnsi" w:eastAsia="Tahom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F81DE6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5"/>
          <w:position w:val="-1"/>
          <w:sz w:val="22"/>
          <w:szCs w:val="22"/>
        </w:rPr>
        <w:t>XXX</w:t>
      </w:r>
      <w:r w:rsidRPr="00F81DE6">
        <w:rPr>
          <w:rFonts w:asciiTheme="minorHAnsi" w:eastAsia="Tahoma" w:hAnsiTheme="minorHAnsi" w:cstheme="minorHAnsi"/>
          <w:position w:val="-1"/>
          <w:sz w:val="22"/>
          <w:szCs w:val="22"/>
        </w:rPr>
        <w:t>X</w:t>
      </w:r>
    </w:p>
    <w:p w14:paraId="2745CB4F" w14:textId="77777777" w:rsidR="00FD478F" w:rsidRPr="00F81DE6" w:rsidRDefault="00F81DE6">
      <w:pPr>
        <w:spacing w:line="160" w:lineRule="exact"/>
        <w:ind w:left="142"/>
        <w:rPr>
          <w:rFonts w:asciiTheme="minorHAnsi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pacing w:val="1"/>
          <w:w w:val="70"/>
          <w:sz w:val="22"/>
          <w:szCs w:val="22"/>
        </w:rPr>
        <w:t>K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96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ig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1"/>
          <w:w w:val="86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c</w:t>
      </w:r>
      <w:r w:rsidRPr="00F81DE6">
        <w:rPr>
          <w:rFonts w:asciiTheme="minorHAnsi" w:hAnsiTheme="minorHAnsi" w:cstheme="minorHAnsi"/>
          <w:spacing w:val="4"/>
          <w:w w:val="86"/>
          <w:sz w:val="22"/>
          <w:szCs w:val="22"/>
        </w:rPr>
        <w:t>h</w:t>
      </w:r>
      <w:r w:rsidRPr="00F81DE6">
        <w:rPr>
          <w:rFonts w:asciiTheme="minorHAnsi" w:hAnsiTheme="minorHAnsi" w:cstheme="minorHAnsi"/>
          <w:spacing w:val="1"/>
          <w:w w:val="86"/>
          <w:sz w:val="22"/>
          <w:szCs w:val="22"/>
        </w:rPr>
        <w:t>oo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>l</w:t>
      </w:r>
      <w:r w:rsidRPr="00F81DE6">
        <w:rPr>
          <w:rFonts w:asciiTheme="minorHAnsi" w:hAnsiTheme="minorHAnsi" w:cstheme="minorHAnsi"/>
          <w:w w:val="86"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F81DE6">
        <w:rPr>
          <w:rFonts w:asciiTheme="minorHAnsi" w:hAnsiTheme="minorHAnsi" w:cstheme="minorHAnsi"/>
          <w:spacing w:val="38"/>
          <w:w w:val="86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1"/>
          <w:w w:val="70"/>
          <w:sz w:val="22"/>
          <w:szCs w:val="22"/>
        </w:rPr>
        <w:t>K</w:t>
      </w:r>
      <w:r w:rsidRPr="00F81DE6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F81DE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F81DE6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F81DE6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F81DE6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F81DE6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F81DE6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F81DE6">
        <w:rPr>
          <w:rFonts w:asciiTheme="minorHAnsi" w:hAnsiTheme="minorHAnsi" w:cstheme="minorHAnsi"/>
          <w:w w:val="80"/>
          <w:sz w:val="22"/>
          <w:szCs w:val="22"/>
        </w:rPr>
        <w:t>,</w:t>
      </w:r>
      <w:r w:rsidRPr="00F81DE6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81DE6">
        <w:rPr>
          <w:rFonts w:asciiTheme="minorHAnsi" w:hAnsiTheme="minorHAnsi" w:cstheme="minorHAnsi"/>
          <w:spacing w:val="-3"/>
          <w:w w:val="72"/>
          <w:sz w:val="22"/>
          <w:szCs w:val="22"/>
        </w:rPr>
        <w:t>O</w:t>
      </w:r>
      <w:r w:rsidRPr="00F81DE6">
        <w:rPr>
          <w:rFonts w:asciiTheme="minorHAnsi" w:hAnsiTheme="minorHAnsi" w:cstheme="minorHAnsi"/>
          <w:w w:val="79"/>
          <w:sz w:val="22"/>
          <w:szCs w:val="22"/>
        </w:rPr>
        <w:t>H</w:t>
      </w:r>
    </w:p>
    <w:p w14:paraId="3B9554DD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E580D8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8CC127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DAB130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CC44DF" w14:textId="77777777" w:rsidR="00FD478F" w:rsidRPr="00F81DE6" w:rsidRDefault="00FD478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7AFA76" w14:textId="77777777" w:rsidR="00FD478F" w:rsidRPr="00F81DE6" w:rsidRDefault="00FD478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FD478F" w:rsidRPr="00F81DE6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</w:p>
    <w:p w14:paraId="2EE76220" w14:textId="1988B2FE" w:rsidR="00FD478F" w:rsidRPr="00F81DE6" w:rsidRDefault="00F81DE6">
      <w:pPr>
        <w:spacing w:before="12"/>
        <w:ind w:left="142" w:right="-53"/>
        <w:rPr>
          <w:rFonts w:asciiTheme="minorHAnsi" w:eastAsia="Tahoma" w:hAnsiTheme="minorHAnsi" w:cstheme="minorHAnsi"/>
          <w:sz w:val="22"/>
          <w:szCs w:val="22"/>
        </w:rPr>
      </w:pPr>
      <w:r w:rsidRPr="00F81DE6">
        <w:rPr>
          <w:rFonts w:asciiTheme="minorHAnsi" w:eastAsia="Tahoma" w:hAnsiTheme="minorHAnsi" w:cstheme="minorHAnsi"/>
          <w:spacing w:val="-10"/>
          <w:w w:val="80"/>
          <w:sz w:val="22"/>
          <w:szCs w:val="22"/>
        </w:rPr>
        <w:lastRenderedPageBreak/>
        <w:t>W</w:t>
      </w:r>
      <w:r w:rsidRPr="00F81DE6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a</w:t>
      </w:r>
      <w:r w:rsidRPr="00F81DE6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n</w:t>
      </w:r>
      <w:r w:rsidRPr="00F81DE6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F81DE6">
        <w:rPr>
          <w:rFonts w:asciiTheme="minorHAnsi" w:eastAsia="Tahoma" w:hAnsiTheme="minorHAnsi" w:cstheme="minorHAnsi"/>
          <w:spacing w:val="4"/>
          <w:w w:val="80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8"/>
          <w:w w:val="80"/>
          <w:sz w:val="22"/>
          <w:szCs w:val="22"/>
        </w:rPr>
        <w:t>m</w:t>
      </w:r>
      <w:r w:rsidRPr="00F81DE6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F81DE6">
        <w:rPr>
          <w:rFonts w:asciiTheme="minorHAnsi" w:eastAsia="Tahoma" w:hAnsiTheme="minorHAnsi" w:cstheme="minorHAnsi"/>
          <w:spacing w:val="3"/>
          <w:w w:val="80"/>
          <w:sz w:val="22"/>
          <w:szCs w:val="22"/>
        </w:rPr>
        <w:t>r</w:t>
      </w:r>
      <w:r w:rsidRPr="00F81DE6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w w:val="80"/>
          <w:sz w:val="22"/>
          <w:szCs w:val="22"/>
        </w:rPr>
        <w:t>?</w:t>
      </w:r>
      <w:r w:rsidRPr="00F81DE6">
        <w:rPr>
          <w:rFonts w:asciiTheme="minorHAnsi" w:eastAsia="Tahoma" w:hAnsiTheme="minorHAnsi" w:cstheme="minorHAnsi"/>
          <w:spacing w:val="19"/>
          <w:w w:val="80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6"/>
          <w:w w:val="80"/>
          <w:sz w:val="22"/>
          <w:szCs w:val="22"/>
        </w:rPr>
        <w:t>C</w:t>
      </w:r>
      <w:r w:rsidRPr="00F81DE6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F81DE6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ec</w:t>
      </w:r>
      <w:r w:rsidRPr="00F81DE6">
        <w:rPr>
          <w:rFonts w:asciiTheme="minorHAnsi" w:eastAsia="Tahoma" w:hAnsiTheme="minorHAnsi" w:cstheme="minorHAnsi"/>
          <w:w w:val="80"/>
          <w:sz w:val="22"/>
          <w:szCs w:val="22"/>
        </w:rPr>
        <w:t>k</w:t>
      </w:r>
      <w:r w:rsidRPr="00F81DE6">
        <w:rPr>
          <w:rFonts w:asciiTheme="minorHAnsi" w:eastAsia="Tahoma" w:hAnsiTheme="minorHAnsi" w:cstheme="minorHAnsi"/>
          <w:spacing w:val="13"/>
          <w:w w:val="80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F81DE6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F81DE6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F81DE6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 xml:space="preserve"> o</w:t>
      </w:r>
      <w:r w:rsidRPr="00F81DE6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F81DE6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F81DE6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F81DE6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t</w:t>
      </w:r>
      <w:r w:rsidRPr="00F81DE6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F81DE6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F81DE6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F81DE6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x</w:t>
      </w:r>
      <w:r w:rsidRPr="00F81DE6">
        <w:rPr>
          <w:rFonts w:asciiTheme="minorHAnsi" w:eastAsia="Tahoma" w:hAnsiTheme="minorHAnsi" w:cstheme="minorHAnsi"/>
          <w:spacing w:val="-2"/>
          <w:w w:val="82"/>
          <w:sz w:val="22"/>
          <w:szCs w:val="22"/>
        </w:rPr>
        <w:t>a</w:t>
      </w:r>
      <w:r w:rsidRPr="00F81DE6">
        <w:rPr>
          <w:rFonts w:asciiTheme="minorHAnsi" w:eastAsia="Tahoma" w:hAnsiTheme="minorHAnsi" w:cstheme="minorHAnsi"/>
          <w:spacing w:val="10"/>
          <w:w w:val="81"/>
          <w:sz w:val="22"/>
          <w:szCs w:val="22"/>
        </w:rPr>
        <w:t>m</w:t>
      </w:r>
      <w:r w:rsidRPr="00F81DE6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p</w:t>
      </w:r>
      <w:r w:rsidRPr="00F81DE6">
        <w:rPr>
          <w:rFonts w:asciiTheme="minorHAnsi" w:eastAsia="Tahoma" w:hAnsiTheme="minorHAnsi" w:cstheme="minorHAnsi"/>
          <w:spacing w:val="5"/>
          <w:w w:val="82"/>
          <w:sz w:val="22"/>
          <w:szCs w:val="22"/>
        </w:rPr>
        <w:t>l</w:t>
      </w:r>
      <w:r w:rsidRPr="00F81DE6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F81DE6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F81DE6">
        <w:rPr>
          <w:rFonts w:asciiTheme="minorHAnsi" w:eastAsia="Tahoma" w:hAnsiTheme="minorHAnsi" w:cstheme="minorHAnsi"/>
          <w:w w:val="82"/>
          <w:sz w:val="22"/>
          <w:szCs w:val="22"/>
        </w:rPr>
        <w:t>.</w:t>
      </w:r>
    </w:p>
    <w:p w14:paraId="7DAC369E" w14:textId="77777777" w:rsidR="00FD478F" w:rsidRPr="00F81DE6" w:rsidRDefault="00F81DE6">
      <w:pPr>
        <w:spacing w:before="58"/>
        <w:rPr>
          <w:rFonts w:asciiTheme="minorHAnsi" w:eastAsia="Tahoma" w:hAnsiTheme="minorHAnsi" w:cstheme="minorHAnsi"/>
          <w:sz w:val="22"/>
          <w:szCs w:val="22"/>
        </w:rPr>
      </w:pPr>
      <w:r w:rsidRPr="00F81DE6">
        <w:rPr>
          <w:rFonts w:asciiTheme="minorHAnsi" w:hAnsiTheme="minorHAnsi" w:cstheme="minorHAnsi"/>
          <w:sz w:val="22"/>
          <w:szCs w:val="22"/>
        </w:rPr>
        <w:br w:type="column"/>
      </w:r>
      <w:hyperlink r:id="rId6">
        <w:r w:rsidRPr="00F81DE6">
          <w:rPr>
            <w:rFonts w:asciiTheme="minorHAnsi" w:eastAsia="Tahoma" w:hAnsiTheme="minorHAnsi" w:cstheme="minorHAnsi"/>
            <w:spacing w:val="2"/>
            <w:w w:val="81"/>
            <w:sz w:val="22"/>
            <w:szCs w:val="22"/>
          </w:rPr>
          <w:t>S</w:t>
        </w:r>
        <w:r w:rsidRPr="00F81DE6">
          <w:rPr>
            <w:rFonts w:asciiTheme="minorHAnsi" w:eastAsia="Tahoma" w:hAnsiTheme="minorHAnsi" w:cstheme="minorHAnsi"/>
            <w:spacing w:val="-2"/>
            <w:w w:val="81"/>
            <w:sz w:val="22"/>
            <w:szCs w:val="22"/>
          </w:rPr>
          <w:t>e</w:t>
        </w:r>
        <w:r w:rsidRPr="00F81DE6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F81DE6">
          <w:rPr>
            <w:rFonts w:asciiTheme="minorHAnsi" w:eastAsia="Tahoma" w:hAnsiTheme="minorHAnsi" w:cstheme="minorHAnsi"/>
            <w:spacing w:val="-1"/>
            <w:w w:val="81"/>
            <w:sz w:val="22"/>
            <w:szCs w:val="22"/>
          </w:rPr>
          <w:t xml:space="preserve"> M</w:t>
        </w:r>
        <w:r w:rsidRPr="00F81DE6">
          <w:rPr>
            <w:rFonts w:asciiTheme="minorHAnsi" w:eastAsia="Tahoma" w:hAnsiTheme="minorHAnsi" w:cstheme="minorHAnsi"/>
            <w:spacing w:val="5"/>
            <w:w w:val="81"/>
            <w:sz w:val="22"/>
            <w:szCs w:val="22"/>
          </w:rPr>
          <w:t>o</w:t>
        </w:r>
        <w:r w:rsidRPr="00F81DE6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r</w:t>
        </w:r>
        <w:r w:rsidRPr="00F81DE6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F81DE6">
          <w:rPr>
            <w:rFonts w:asciiTheme="minorHAnsi" w:eastAsia="Tahoma" w:hAnsiTheme="minorHAnsi" w:cstheme="minorHAnsi"/>
            <w:spacing w:val="1"/>
            <w:w w:val="81"/>
            <w:sz w:val="22"/>
            <w:szCs w:val="22"/>
          </w:rPr>
          <w:t xml:space="preserve"> </w:t>
        </w:r>
        <w:r w:rsidRPr="00F81DE6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Ex</w:t>
        </w:r>
        <w:r w:rsidRPr="00F81DE6">
          <w:rPr>
            <w:rFonts w:asciiTheme="minorHAnsi" w:eastAsia="Tahoma" w:hAnsiTheme="minorHAnsi" w:cstheme="minorHAnsi"/>
            <w:spacing w:val="-2"/>
            <w:w w:val="82"/>
            <w:sz w:val="22"/>
            <w:szCs w:val="22"/>
          </w:rPr>
          <w:t>a</w:t>
        </w:r>
        <w:r w:rsidRPr="00F81DE6">
          <w:rPr>
            <w:rFonts w:asciiTheme="minorHAnsi" w:eastAsia="Tahoma" w:hAnsiTheme="minorHAnsi" w:cstheme="minorHAnsi"/>
            <w:spacing w:val="10"/>
            <w:w w:val="81"/>
            <w:sz w:val="22"/>
            <w:szCs w:val="22"/>
          </w:rPr>
          <w:t>m</w:t>
        </w:r>
        <w:r w:rsidRPr="00F81DE6">
          <w:rPr>
            <w:rFonts w:asciiTheme="minorHAnsi" w:eastAsia="Tahoma" w:hAnsiTheme="minorHAnsi" w:cstheme="minorHAnsi"/>
            <w:spacing w:val="4"/>
            <w:w w:val="81"/>
            <w:sz w:val="22"/>
            <w:szCs w:val="22"/>
          </w:rPr>
          <w:t>p</w:t>
        </w:r>
        <w:r w:rsidRPr="00F81DE6">
          <w:rPr>
            <w:rFonts w:asciiTheme="minorHAnsi" w:eastAsia="Tahoma" w:hAnsiTheme="minorHAnsi" w:cstheme="minorHAnsi"/>
            <w:spacing w:val="5"/>
            <w:w w:val="82"/>
            <w:sz w:val="22"/>
            <w:szCs w:val="22"/>
          </w:rPr>
          <w:t>l</w:t>
        </w:r>
        <w:r w:rsidRPr="00F81DE6">
          <w:rPr>
            <w:rFonts w:asciiTheme="minorHAnsi" w:eastAsia="Tahoma" w:hAnsiTheme="minorHAnsi" w:cstheme="minorHAnsi"/>
            <w:spacing w:val="-3"/>
            <w:w w:val="81"/>
            <w:sz w:val="22"/>
            <w:szCs w:val="22"/>
          </w:rPr>
          <w:t>e</w:t>
        </w:r>
        <w:r w:rsidRPr="00F81DE6">
          <w:rPr>
            <w:rFonts w:asciiTheme="minorHAnsi" w:eastAsia="Tahoma" w:hAnsiTheme="minorHAnsi" w:cstheme="minorHAnsi"/>
            <w:w w:val="81"/>
            <w:sz w:val="22"/>
            <w:szCs w:val="22"/>
          </w:rPr>
          <w:t>s</w:t>
        </w:r>
      </w:hyperlink>
    </w:p>
    <w:sectPr w:rsidR="00FD478F" w:rsidRPr="00F81DE6">
      <w:type w:val="continuous"/>
      <w:pgSz w:w="11900" w:h="16840"/>
      <w:pgMar w:top="1320" w:right="1680" w:bottom="280" w:left="1680" w:header="720" w:footer="720" w:gutter="0"/>
      <w:cols w:num="2" w:space="720" w:equalWidth="0">
        <w:col w:w="3675" w:space="2582"/>
        <w:col w:w="22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F017BC"/>
    <w:multiLevelType w:val="multilevel"/>
    <w:tmpl w:val="8D2C414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78F"/>
    <w:rsid w:val="00F81DE6"/>
    <w:rsid w:val="00FD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77900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81DE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1D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vecareer.com/resume-samples/receptionist-resumes" TargetMode="External"/><Relationship Id="rId5" Type="http://schemas.openxmlformats.org/officeDocument/2006/relationships/hyperlink" Target="mailto:ahma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2021-07-03T16:47:00Z</dcterms:created>
  <dcterms:modified xsi:type="dcterms:W3CDTF">2021-07-03T16:49:00Z</dcterms:modified>
</cp:coreProperties>
</file>